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73811" w14:textId="4394DB5F" w:rsidR="00C451EF" w:rsidRPr="002344DE" w:rsidRDefault="00C451EF" w:rsidP="00385A57">
      <w:pPr>
        <w:suppressAutoHyphens w:val="0"/>
        <w:rPr>
          <w:rFonts w:ascii="Arial" w:hAnsi="Arial" w:cs="Arial"/>
          <w:sz w:val="22"/>
          <w:szCs w:val="22"/>
        </w:rPr>
      </w:pPr>
      <w:r w:rsidRPr="002344DE">
        <w:rPr>
          <w:rFonts w:ascii="Arial" w:hAnsi="Arial" w:cs="Arial"/>
          <w:sz w:val="22"/>
          <w:szCs w:val="22"/>
        </w:rPr>
        <w:t>……………………………………………..</w:t>
      </w:r>
    </w:p>
    <w:p w14:paraId="63BEC428" w14:textId="77777777" w:rsidR="00C451EF" w:rsidRPr="002344DE" w:rsidRDefault="00C451EF" w:rsidP="00C451EF">
      <w:pPr>
        <w:rPr>
          <w:i/>
          <w:sz w:val="18"/>
          <w:szCs w:val="18"/>
        </w:rPr>
      </w:pPr>
      <w:r w:rsidRPr="002344DE">
        <w:rPr>
          <w:i/>
          <w:sz w:val="18"/>
          <w:szCs w:val="18"/>
        </w:rPr>
        <w:t>(należy podać nazwę i adres Wykonawcy adres,</w:t>
      </w:r>
    </w:p>
    <w:p w14:paraId="28782686" w14:textId="77777777" w:rsidR="00C451EF" w:rsidRPr="002344DE" w:rsidRDefault="00C451EF" w:rsidP="00C451EF">
      <w:pPr>
        <w:rPr>
          <w:i/>
          <w:sz w:val="18"/>
          <w:szCs w:val="18"/>
        </w:rPr>
      </w:pPr>
      <w:r w:rsidRPr="002344DE">
        <w:rPr>
          <w:i/>
          <w:sz w:val="18"/>
          <w:szCs w:val="18"/>
        </w:rPr>
        <w:t>w przypadku oferty wspólnej należy podać nazwy,</w:t>
      </w:r>
    </w:p>
    <w:p w14:paraId="246A9D0D" w14:textId="77777777" w:rsidR="00C451EF" w:rsidRPr="002344DE" w:rsidRDefault="00C451EF" w:rsidP="00C451EF">
      <w:pPr>
        <w:rPr>
          <w:i/>
          <w:sz w:val="18"/>
          <w:szCs w:val="18"/>
        </w:rPr>
      </w:pPr>
      <w:r w:rsidRPr="002344DE">
        <w:rPr>
          <w:i/>
          <w:sz w:val="18"/>
          <w:szCs w:val="18"/>
        </w:rPr>
        <w:t>adresy wszystkich Wykonawców składających ofertę)</w:t>
      </w:r>
    </w:p>
    <w:p w14:paraId="4682F1E3" w14:textId="61DAC493" w:rsidR="00C451EF" w:rsidRDefault="00C451EF" w:rsidP="00C451EF">
      <w:pPr>
        <w:rPr>
          <w:rFonts w:ascii="Arial" w:hAnsi="Arial" w:cs="Arial"/>
          <w:b/>
          <w:bCs/>
          <w:sz w:val="22"/>
          <w:szCs w:val="22"/>
        </w:rPr>
      </w:pPr>
      <w:r w:rsidRPr="00FF6A7B">
        <w:rPr>
          <w:rFonts w:ascii="Arial" w:hAnsi="Arial" w:cs="Arial"/>
          <w:b/>
          <w:bCs/>
          <w:sz w:val="22"/>
          <w:szCs w:val="22"/>
        </w:rPr>
        <w:t xml:space="preserve">                               </w:t>
      </w:r>
    </w:p>
    <w:p w14:paraId="456B1C8E" w14:textId="77777777" w:rsidR="00C451EF" w:rsidRPr="00FF6A7B" w:rsidRDefault="00C451EF" w:rsidP="00C451EF">
      <w:pPr>
        <w:jc w:val="center"/>
        <w:rPr>
          <w:rFonts w:ascii="Arial" w:hAnsi="Arial" w:cs="Arial"/>
          <w:spacing w:val="20"/>
          <w:sz w:val="22"/>
          <w:szCs w:val="22"/>
        </w:rPr>
      </w:pPr>
      <w:r w:rsidRPr="00FF6A7B">
        <w:rPr>
          <w:rFonts w:ascii="Arial" w:hAnsi="Arial" w:cs="Arial"/>
          <w:b/>
          <w:bCs/>
          <w:sz w:val="22"/>
          <w:szCs w:val="22"/>
        </w:rPr>
        <w:t>FORMULARZ OFERTY</w:t>
      </w:r>
    </w:p>
    <w:p w14:paraId="39334868" w14:textId="77777777" w:rsidR="00C451EF" w:rsidRPr="00FF6A7B" w:rsidRDefault="00C451EF" w:rsidP="00C451EF">
      <w:pPr>
        <w:jc w:val="center"/>
        <w:rPr>
          <w:rFonts w:ascii="Arial" w:hAnsi="Arial" w:cs="Arial"/>
          <w:sz w:val="22"/>
          <w:szCs w:val="22"/>
        </w:rPr>
      </w:pPr>
      <w:r w:rsidRPr="00FF6A7B">
        <w:rPr>
          <w:rFonts w:ascii="Arial" w:hAnsi="Arial" w:cs="Arial"/>
          <w:spacing w:val="20"/>
          <w:sz w:val="22"/>
          <w:szCs w:val="22"/>
        </w:rPr>
        <w:t>___________________________________________________</w:t>
      </w:r>
    </w:p>
    <w:tbl>
      <w:tblPr>
        <w:tblW w:w="9212" w:type="dxa"/>
        <w:tblLayout w:type="fixed"/>
        <w:tblLook w:val="0000" w:firstRow="0" w:lastRow="0" w:firstColumn="0" w:lastColumn="0" w:noHBand="0" w:noVBand="0"/>
      </w:tblPr>
      <w:tblGrid>
        <w:gridCol w:w="5103"/>
        <w:gridCol w:w="4109"/>
      </w:tblGrid>
      <w:tr w:rsidR="00C451EF" w:rsidRPr="00FF6A7B" w14:paraId="56897DF2" w14:textId="77777777" w:rsidTr="00C451EF">
        <w:tc>
          <w:tcPr>
            <w:tcW w:w="5103" w:type="dxa"/>
          </w:tcPr>
          <w:p w14:paraId="282B19C9" w14:textId="77777777" w:rsidR="00C451EF" w:rsidRPr="00FF6A7B" w:rsidRDefault="00C451EF" w:rsidP="00630B9D">
            <w:pPr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109" w:type="dxa"/>
          </w:tcPr>
          <w:p w14:paraId="1073E2A7" w14:textId="77777777" w:rsidR="00317F42" w:rsidRPr="00317F42" w:rsidRDefault="00317F42" w:rsidP="00630B9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888E94C" w14:textId="3997D284" w:rsidR="00C451EF" w:rsidRPr="00FF6A7B" w:rsidRDefault="00C451EF" w:rsidP="00630B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6A7B">
              <w:rPr>
                <w:rFonts w:ascii="Arial" w:hAnsi="Arial" w:cs="Arial"/>
                <w:b/>
                <w:bCs/>
                <w:sz w:val="22"/>
                <w:szCs w:val="22"/>
              </w:rPr>
              <w:t>Zarząd Dróg Miejsk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ich w Kaliszu</w:t>
            </w:r>
            <w:r w:rsidRPr="00FF6A7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576AC1B4" w14:textId="77777777" w:rsidR="00C451EF" w:rsidRPr="00FF6A7B" w:rsidRDefault="00C451EF" w:rsidP="00630B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6A7B">
              <w:rPr>
                <w:rFonts w:ascii="Arial" w:hAnsi="Arial" w:cs="Arial"/>
                <w:b/>
                <w:bCs/>
                <w:sz w:val="22"/>
                <w:szCs w:val="22"/>
              </w:rPr>
              <w:t>ul. Złota 43</w:t>
            </w:r>
          </w:p>
          <w:p w14:paraId="3595FFF7" w14:textId="77777777" w:rsidR="00C451EF" w:rsidRPr="00FF6A7B" w:rsidRDefault="00C451EF" w:rsidP="00630B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6A7B">
              <w:rPr>
                <w:rFonts w:ascii="Arial" w:hAnsi="Arial" w:cs="Arial"/>
                <w:b/>
                <w:bCs/>
                <w:sz w:val="22"/>
                <w:szCs w:val="22"/>
              </w:rPr>
              <w:t>62-800 Kalisz</w:t>
            </w:r>
          </w:p>
        </w:tc>
      </w:tr>
    </w:tbl>
    <w:p w14:paraId="73B1973C" w14:textId="77777777" w:rsidR="00C451EF" w:rsidRPr="0042606E" w:rsidRDefault="00C451EF" w:rsidP="00C451EF">
      <w:pPr>
        <w:rPr>
          <w:rFonts w:ascii="Arial" w:hAnsi="Arial" w:cs="Arial"/>
          <w:bCs/>
          <w:sz w:val="22"/>
          <w:szCs w:val="22"/>
        </w:rPr>
      </w:pPr>
    </w:p>
    <w:p w14:paraId="0D0A8A26" w14:textId="4C796B89" w:rsidR="004D2F03" w:rsidRPr="0042606E" w:rsidRDefault="004D2F03" w:rsidP="0014526F">
      <w:pPr>
        <w:pStyle w:val="Tekstpodstawowy"/>
        <w:jc w:val="both"/>
        <w:rPr>
          <w:b w:val="0"/>
          <w:spacing w:val="0"/>
          <w:sz w:val="22"/>
          <w:szCs w:val="22"/>
        </w:rPr>
      </w:pPr>
      <w:r w:rsidRPr="0042606E">
        <w:rPr>
          <w:b w:val="0"/>
          <w:spacing w:val="0"/>
          <w:sz w:val="22"/>
          <w:szCs w:val="22"/>
        </w:rPr>
        <w:t xml:space="preserve">Składając ofertę w postępowaniu prowadzonym w trybie </w:t>
      </w:r>
      <w:r w:rsidR="00773575" w:rsidRPr="0042606E">
        <w:rPr>
          <w:b w:val="0"/>
          <w:spacing w:val="0"/>
          <w:sz w:val="22"/>
          <w:szCs w:val="22"/>
        </w:rPr>
        <w:t xml:space="preserve">podstawowym bez przeprowadzenia negocjacji na realizację zadania pn.: </w:t>
      </w:r>
      <w:r w:rsidR="00773575" w:rsidRPr="0042606E">
        <w:rPr>
          <w:bCs/>
          <w:spacing w:val="0"/>
          <w:sz w:val="22"/>
          <w:szCs w:val="22"/>
        </w:rPr>
        <w:t>„</w:t>
      </w:r>
      <w:r w:rsidR="0042606E" w:rsidRPr="0042606E">
        <w:rPr>
          <w:bCs/>
          <w:spacing w:val="0"/>
          <w:sz w:val="22"/>
          <w:szCs w:val="22"/>
        </w:rPr>
        <w:t xml:space="preserve">Pełnienie funkcji Inżyniera Kontraktu przy realizacji zadania pn.: „Opracowanie dokumentacji technicznej oraz wykonanie robót budowlanych w formule zaprojektuj </w:t>
      </w:r>
      <w:r w:rsidR="00810B1C">
        <w:rPr>
          <w:bCs/>
          <w:spacing w:val="0"/>
          <w:sz w:val="22"/>
          <w:szCs w:val="22"/>
        </w:rPr>
        <w:t>i</w:t>
      </w:r>
      <w:r w:rsidR="0042606E" w:rsidRPr="0042606E">
        <w:rPr>
          <w:bCs/>
          <w:spacing w:val="0"/>
          <w:sz w:val="22"/>
          <w:szCs w:val="22"/>
        </w:rPr>
        <w:t xml:space="preserve"> wybuduj dla zadania </w:t>
      </w:r>
      <w:proofErr w:type="spellStart"/>
      <w:r w:rsidR="0042606E" w:rsidRPr="0042606E">
        <w:rPr>
          <w:bCs/>
          <w:spacing w:val="0"/>
          <w:sz w:val="22"/>
          <w:szCs w:val="22"/>
        </w:rPr>
        <w:t>pn</w:t>
      </w:r>
      <w:proofErr w:type="spellEnd"/>
      <w:r w:rsidR="0042606E" w:rsidRPr="0042606E">
        <w:rPr>
          <w:bCs/>
          <w:spacing w:val="0"/>
          <w:sz w:val="22"/>
          <w:szCs w:val="22"/>
        </w:rPr>
        <w:t>: „Budowa mostu dla pieszych i rowerów nad rzeką Prosną w Kaliszu wraz z dojazdami”</w:t>
      </w:r>
      <w:r w:rsidR="0014526F" w:rsidRPr="0042606E">
        <w:rPr>
          <w:b w:val="0"/>
          <w:spacing w:val="0"/>
          <w:sz w:val="22"/>
          <w:szCs w:val="22"/>
        </w:rPr>
        <w:t>,</w:t>
      </w:r>
      <w:r w:rsidR="0014526F" w:rsidRPr="0042606E">
        <w:rPr>
          <w:spacing w:val="0"/>
          <w:sz w:val="22"/>
          <w:szCs w:val="22"/>
        </w:rPr>
        <w:t xml:space="preserve"> </w:t>
      </w:r>
      <w:r w:rsidRPr="0042606E">
        <w:rPr>
          <w:b w:val="0"/>
          <w:spacing w:val="0"/>
          <w:sz w:val="22"/>
          <w:szCs w:val="22"/>
        </w:rPr>
        <w:t>oświadczam iż</w:t>
      </w:r>
      <w:r w:rsidR="0014526F" w:rsidRPr="0042606E">
        <w:rPr>
          <w:b w:val="0"/>
          <w:spacing w:val="0"/>
          <w:sz w:val="22"/>
          <w:szCs w:val="22"/>
        </w:rPr>
        <w:t>:</w:t>
      </w:r>
    </w:p>
    <w:p w14:paraId="68628EEC" w14:textId="77777777" w:rsidR="004D2F03" w:rsidRPr="0014526F" w:rsidRDefault="004D2F03" w:rsidP="004D2F03">
      <w:pPr>
        <w:jc w:val="both"/>
        <w:rPr>
          <w:rFonts w:ascii="Arial" w:hAnsi="Arial" w:cs="Arial"/>
          <w:b/>
          <w:sz w:val="22"/>
          <w:szCs w:val="22"/>
        </w:rPr>
      </w:pPr>
    </w:p>
    <w:p w14:paraId="79ECD6BE" w14:textId="77777777" w:rsidR="00317F42" w:rsidRPr="008F6109" w:rsidRDefault="00317F42" w:rsidP="00317F42">
      <w:pPr>
        <w:numPr>
          <w:ilvl w:val="0"/>
          <w:numId w:val="32"/>
        </w:numPr>
        <w:spacing w:line="480" w:lineRule="auto"/>
        <w:ind w:left="284" w:hanging="284"/>
        <w:rPr>
          <w:rFonts w:ascii="Arial" w:hAnsi="Arial" w:cs="Arial"/>
          <w:sz w:val="22"/>
          <w:szCs w:val="22"/>
        </w:rPr>
      </w:pPr>
      <w:r w:rsidRPr="008F6109">
        <w:rPr>
          <w:rFonts w:ascii="Arial" w:hAnsi="Arial" w:cs="Arial"/>
          <w:sz w:val="22"/>
          <w:szCs w:val="22"/>
        </w:rPr>
        <w:t xml:space="preserve">Oferuję wykonanie przedmiotu zamówienia zgodnie z warunkami zawartymi w SWZ </w:t>
      </w:r>
    </w:p>
    <w:p w14:paraId="0DF728D8" w14:textId="401F1916" w:rsidR="00317F42" w:rsidRPr="00FF2498" w:rsidRDefault="00317F42" w:rsidP="00317F42">
      <w:pPr>
        <w:spacing w:line="480" w:lineRule="auto"/>
        <w:ind w:left="284" w:hanging="284"/>
        <w:rPr>
          <w:rFonts w:ascii="Arial" w:hAnsi="Arial" w:cs="Arial"/>
          <w:sz w:val="22"/>
          <w:szCs w:val="22"/>
          <w:vertAlign w:val="superscript"/>
        </w:rPr>
      </w:pPr>
      <w:r w:rsidRPr="008F6109">
        <w:rPr>
          <w:rFonts w:ascii="Arial" w:hAnsi="Arial" w:cs="Arial"/>
          <w:sz w:val="22"/>
          <w:szCs w:val="22"/>
        </w:rPr>
        <w:t>za</w:t>
      </w:r>
      <w:r w:rsidRPr="008F6109">
        <w:rPr>
          <w:rFonts w:ascii="Arial" w:hAnsi="Arial" w:cs="Arial"/>
          <w:b/>
          <w:sz w:val="22"/>
          <w:szCs w:val="22"/>
        </w:rPr>
        <w:t xml:space="preserve"> </w:t>
      </w:r>
      <w:r w:rsidRPr="008F6109">
        <w:rPr>
          <w:rFonts w:ascii="Arial" w:hAnsi="Arial" w:cs="Arial"/>
          <w:sz w:val="22"/>
          <w:szCs w:val="22"/>
        </w:rPr>
        <w:t xml:space="preserve"> łączne wynagrodzenie brutto w kwocie: ……………………………..</w:t>
      </w:r>
      <w:r>
        <w:rPr>
          <w:rFonts w:ascii="Arial" w:hAnsi="Arial" w:cs="Arial"/>
          <w:sz w:val="22"/>
          <w:szCs w:val="22"/>
        </w:rPr>
        <w:t xml:space="preserve">* </w:t>
      </w:r>
      <w:r w:rsidRPr="008F6109">
        <w:rPr>
          <w:rFonts w:ascii="Arial" w:hAnsi="Arial" w:cs="Arial"/>
          <w:sz w:val="22"/>
          <w:szCs w:val="22"/>
        </w:rPr>
        <w:t>zł</w:t>
      </w:r>
    </w:p>
    <w:p w14:paraId="5DE696A5" w14:textId="77777777" w:rsidR="00317F42" w:rsidRDefault="00317F42" w:rsidP="00317F42">
      <w:pPr>
        <w:spacing w:line="480" w:lineRule="auto"/>
        <w:ind w:left="284" w:hanging="284"/>
        <w:rPr>
          <w:rFonts w:ascii="Arial" w:hAnsi="Arial" w:cs="Arial"/>
          <w:sz w:val="22"/>
          <w:szCs w:val="22"/>
        </w:rPr>
      </w:pPr>
      <w:r w:rsidRPr="008F6109">
        <w:rPr>
          <w:rFonts w:ascii="Arial" w:hAnsi="Arial" w:cs="Arial"/>
          <w:sz w:val="22"/>
          <w:szCs w:val="22"/>
        </w:rPr>
        <w:t>(słownie: ……………………………….……………………………………….…………..…</w:t>
      </w:r>
      <w:r>
        <w:rPr>
          <w:rFonts w:ascii="Arial" w:hAnsi="Arial" w:cs="Arial"/>
          <w:sz w:val="22"/>
          <w:szCs w:val="22"/>
        </w:rPr>
        <w:t>*</w:t>
      </w:r>
      <w:r w:rsidRPr="008F6109">
        <w:rPr>
          <w:rFonts w:ascii="Arial" w:hAnsi="Arial" w:cs="Arial"/>
          <w:sz w:val="22"/>
          <w:szCs w:val="22"/>
        </w:rPr>
        <w:t>),</w:t>
      </w:r>
    </w:p>
    <w:p w14:paraId="722E3046" w14:textId="77777777" w:rsidR="00317F42" w:rsidRDefault="00317F42" w:rsidP="00317F42">
      <w:pPr>
        <w:spacing w:line="480" w:lineRule="auto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tym:</w:t>
      </w:r>
    </w:p>
    <w:p w14:paraId="70FEE2B1" w14:textId="66AD5204" w:rsidR="00317F42" w:rsidRDefault="00317F42" w:rsidP="00E64F21">
      <w:pPr>
        <w:pStyle w:val="Akapitzlist"/>
        <w:numPr>
          <w:ilvl w:val="0"/>
          <w:numId w:val="76"/>
        </w:numPr>
        <w:suppressAutoHyphens w:val="0"/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koszt nadzoru obejmujący </w:t>
      </w:r>
      <w:r w:rsidR="00C10C2A">
        <w:rPr>
          <w:rFonts w:ascii="Arial" w:hAnsi="Arial" w:cs="Arial"/>
          <w:sz w:val="22"/>
          <w:szCs w:val="22"/>
        </w:rPr>
        <w:t>5</w:t>
      </w:r>
      <w:r w:rsidR="001C301E">
        <w:rPr>
          <w:rFonts w:ascii="Arial" w:hAnsi="Arial" w:cs="Arial"/>
          <w:sz w:val="22"/>
          <w:szCs w:val="22"/>
        </w:rPr>
        <w:t>50</w:t>
      </w:r>
      <w:r>
        <w:rPr>
          <w:rFonts w:ascii="Arial" w:hAnsi="Arial" w:cs="Arial"/>
          <w:sz w:val="22"/>
          <w:szCs w:val="22"/>
        </w:rPr>
        <w:t xml:space="preserve"> dni, o którym mowa w § 4 ust. 1 pkt 1 Projektu umowy) </w:t>
      </w:r>
    </w:p>
    <w:p w14:paraId="7D4B847A" w14:textId="77777777" w:rsidR="00317F42" w:rsidRPr="00F979A2" w:rsidRDefault="00317F42" w:rsidP="00317F42">
      <w:pPr>
        <w:pStyle w:val="Akapitzlist"/>
        <w:suppressAutoHyphens w:val="0"/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Pr="003D4EEA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……….……</w:t>
      </w:r>
      <w:r w:rsidRPr="003D4EEA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……</w:t>
      </w:r>
      <w:r w:rsidRPr="003D4EEA">
        <w:rPr>
          <w:rFonts w:ascii="Arial" w:hAnsi="Arial" w:cs="Arial"/>
          <w:sz w:val="22"/>
          <w:szCs w:val="22"/>
        </w:rPr>
        <w:t>….</w:t>
      </w:r>
      <w:r>
        <w:rPr>
          <w:rFonts w:ascii="Arial" w:hAnsi="Arial" w:cs="Arial"/>
          <w:sz w:val="22"/>
          <w:szCs w:val="22"/>
        </w:rPr>
        <w:t>*</w:t>
      </w:r>
      <w:r w:rsidRPr="003D4EEA">
        <w:rPr>
          <w:rFonts w:ascii="Arial" w:hAnsi="Arial" w:cs="Arial"/>
          <w:bCs/>
          <w:sz w:val="22"/>
          <w:szCs w:val="22"/>
        </w:rPr>
        <w:t xml:space="preserve"> </w:t>
      </w:r>
      <w:r w:rsidRPr="009D6080">
        <w:rPr>
          <w:rFonts w:ascii="Arial" w:hAnsi="Arial" w:cs="Arial"/>
          <w:sz w:val="22"/>
          <w:szCs w:val="22"/>
        </w:rPr>
        <w:t>zł</w:t>
      </w:r>
      <w:r w:rsidRPr="003D4EEA">
        <w:rPr>
          <w:rFonts w:ascii="Arial" w:hAnsi="Arial" w:cs="Arial"/>
          <w:b/>
          <w:bCs/>
          <w:sz w:val="22"/>
          <w:szCs w:val="22"/>
        </w:rPr>
        <w:t xml:space="preserve"> </w:t>
      </w:r>
      <w:r w:rsidRPr="00F979A2">
        <w:rPr>
          <w:rFonts w:ascii="Arial" w:hAnsi="Arial" w:cs="Arial"/>
          <w:sz w:val="22"/>
          <w:szCs w:val="22"/>
        </w:rPr>
        <w:t xml:space="preserve">brutto (słownie złotych: …………………………………….*) </w:t>
      </w:r>
    </w:p>
    <w:p w14:paraId="552636FA" w14:textId="6B545002" w:rsidR="00317F42" w:rsidRPr="00F979A2" w:rsidRDefault="00317F42" w:rsidP="00E64F21">
      <w:pPr>
        <w:pStyle w:val="Akapitzlist"/>
        <w:numPr>
          <w:ilvl w:val="0"/>
          <w:numId w:val="76"/>
        </w:numPr>
        <w:suppressAutoHyphens w:val="0"/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979A2">
        <w:rPr>
          <w:rFonts w:ascii="Arial" w:hAnsi="Arial" w:cs="Arial"/>
          <w:sz w:val="22"/>
          <w:szCs w:val="22"/>
        </w:rPr>
        <w:t>koszt nadzoru</w:t>
      </w:r>
      <w:r w:rsidR="00A90C93" w:rsidRPr="00B816E1">
        <w:rPr>
          <w:rFonts w:ascii="Arial" w:hAnsi="Arial" w:cs="Arial"/>
          <w:sz w:val="22"/>
          <w:szCs w:val="22"/>
        </w:rPr>
        <w:t xml:space="preserve">, o którym mowa w § </w:t>
      </w:r>
      <w:r w:rsidR="00454A40">
        <w:rPr>
          <w:rFonts w:ascii="Arial" w:hAnsi="Arial" w:cs="Arial"/>
          <w:sz w:val="22"/>
          <w:szCs w:val="22"/>
        </w:rPr>
        <w:t>4</w:t>
      </w:r>
      <w:r w:rsidR="00A90C93" w:rsidRPr="00B816E1">
        <w:rPr>
          <w:rFonts w:ascii="Arial" w:hAnsi="Arial" w:cs="Arial"/>
          <w:sz w:val="22"/>
          <w:szCs w:val="22"/>
        </w:rPr>
        <w:t xml:space="preserve"> </w:t>
      </w:r>
      <w:r w:rsidR="00ED5653">
        <w:rPr>
          <w:rFonts w:ascii="Arial" w:hAnsi="Arial" w:cs="Arial"/>
          <w:sz w:val="22"/>
          <w:szCs w:val="22"/>
        </w:rPr>
        <w:t xml:space="preserve">ust. 1 </w:t>
      </w:r>
      <w:r w:rsidR="00A90C93" w:rsidRPr="00B816E1">
        <w:rPr>
          <w:rFonts w:ascii="Arial" w:hAnsi="Arial" w:cs="Arial"/>
          <w:sz w:val="22"/>
          <w:szCs w:val="22"/>
        </w:rPr>
        <w:t>pkt 2</w:t>
      </w:r>
      <w:r w:rsidRPr="00F979A2">
        <w:rPr>
          <w:rFonts w:ascii="Arial" w:hAnsi="Arial" w:cs="Arial"/>
          <w:sz w:val="22"/>
          <w:szCs w:val="22"/>
        </w:rPr>
        <w:t xml:space="preserve"> Projektu umowy </w:t>
      </w:r>
    </w:p>
    <w:p w14:paraId="3617FBFF" w14:textId="77777777" w:rsidR="00317F42" w:rsidRPr="0046211E" w:rsidRDefault="00317F42" w:rsidP="00317F42">
      <w:pPr>
        <w:pStyle w:val="Akapitzlist"/>
        <w:suppressAutoHyphens w:val="0"/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F979A2">
        <w:rPr>
          <w:rFonts w:ascii="Arial" w:hAnsi="Arial" w:cs="Arial"/>
          <w:sz w:val="22"/>
          <w:szCs w:val="22"/>
        </w:rPr>
        <w:t>- …………..………….…….* zł brutto (słownie</w:t>
      </w:r>
      <w:r w:rsidRPr="0046211E">
        <w:rPr>
          <w:rFonts w:ascii="Arial" w:hAnsi="Arial" w:cs="Arial"/>
          <w:sz w:val="22"/>
          <w:szCs w:val="22"/>
        </w:rPr>
        <w:t xml:space="preserve"> złotych: …………………………………….</w:t>
      </w:r>
      <w:r>
        <w:rPr>
          <w:rFonts w:ascii="Arial" w:hAnsi="Arial" w:cs="Arial"/>
          <w:sz w:val="22"/>
          <w:szCs w:val="22"/>
        </w:rPr>
        <w:t>*</w:t>
      </w:r>
      <w:r w:rsidRPr="0046211E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.</w:t>
      </w:r>
    </w:p>
    <w:p w14:paraId="512B440C" w14:textId="77777777" w:rsidR="00317F42" w:rsidRPr="00457820" w:rsidRDefault="00317F42" w:rsidP="00317F42">
      <w:pPr>
        <w:spacing w:before="120" w:after="120" w:line="312" w:lineRule="auto"/>
        <w:rPr>
          <w:rFonts w:ascii="Arial" w:hAnsi="Arial" w:cs="Arial"/>
          <w:b/>
          <w:bCs/>
          <w:i/>
          <w:iCs/>
          <w:sz w:val="16"/>
          <w:szCs w:val="16"/>
        </w:rPr>
      </w:pPr>
      <w:bookmarkStart w:id="0" w:name="_Hlk149302199"/>
      <w:r>
        <w:rPr>
          <w:rFonts w:ascii="Arial" w:hAnsi="Arial" w:cs="Arial"/>
          <w:b/>
          <w:bCs/>
          <w:i/>
          <w:iCs/>
          <w:sz w:val="16"/>
          <w:szCs w:val="16"/>
        </w:rPr>
        <w:t>*należy uzupełnić dane</w:t>
      </w:r>
      <w:bookmarkEnd w:id="0"/>
    </w:p>
    <w:p w14:paraId="03DE551B" w14:textId="77777777" w:rsidR="00317F42" w:rsidRPr="007D4588" w:rsidRDefault="00317F42" w:rsidP="00317F42">
      <w:pPr>
        <w:pStyle w:val="Akapitzlist"/>
        <w:numPr>
          <w:ilvl w:val="0"/>
          <w:numId w:val="32"/>
        </w:numPr>
        <w:ind w:left="284" w:hanging="284"/>
        <w:rPr>
          <w:rFonts w:ascii="Arial" w:hAnsi="Arial" w:cs="Arial"/>
          <w:sz w:val="22"/>
          <w:szCs w:val="22"/>
        </w:rPr>
      </w:pPr>
      <w:r w:rsidRPr="007D4588">
        <w:rPr>
          <w:rFonts w:ascii="Arial" w:hAnsi="Arial" w:cs="Arial"/>
          <w:sz w:val="22"/>
          <w:szCs w:val="22"/>
        </w:rPr>
        <w:t>Wynagrodzenie zawiera podatek VAT.</w:t>
      </w:r>
    </w:p>
    <w:p w14:paraId="0373B0FF" w14:textId="77777777" w:rsidR="00317F42" w:rsidRDefault="00317F42" w:rsidP="00317F42">
      <w:pPr>
        <w:pStyle w:val="Akapitzlist"/>
        <w:ind w:left="284" w:hanging="284"/>
        <w:rPr>
          <w:rFonts w:ascii="Arial" w:hAnsi="Arial" w:cs="Arial"/>
          <w:sz w:val="22"/>
          <w:szCs w:val="22"/>
        </w:rPr>
      </w:pPr>
    </w:p>
    <w:p w14:paraId="0859E55B" w14:textId="77777777" w:rsidR="00317F42" w:rsidRDefault="00317F42" w:rsidP="00317F42">
      <w:pPr>
        <w:pStyle w:val="Akapitzlist"/>
        <w:numPr>
          <w:ilvl w:val="0"/>
          <w:numId w:val="32"/>
        </w:numPr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Oświadczam, że jestem płatnikiem podatku VAT.</w:t>
      </w:r>
    </w:p>
    <w:p w14:paraId="7BC088CE" w14:textId="77777777" w:rsidR="00317F42" w:rsidRDefault="00317F42" w:rsidP="00317F42">
      <w:pPr>
        <w:pStyle w:val="Akapitzlist"/>
        <w:ind w:left="284" w:hanging="284"/>
        <w:rPr>
          <w:rFonts w:ascii="Arial" w:hAnsi="Arial" w:cs="Arial"/>
          <w:sz w:val="22"/>
          <w:szCs w:val="22"/>
        </w:rPr>
      </w:pPr>
    </w:p>
    <w:p w14:paraId="244D423F" w14:textId="77777777" w:rsidR="00317F42" w:rsidRDefault="00317F42" w:rsidP="00317F42">
      <w:pPr>
        <w:pStyle w:val="Akapitzlist"/>
        <w:numPr>
          <w:ilvl w:val="0"/>
          <w:numId w:val="32"/>
        </w:numPr>
        <w:ind w:left="284" w:hanging="284"/>
        <w:rPr>
          <w:rFonts w:ascii="Arial" w:hAnsi="Arial" w:cs="Arial"/>
          <w:sz w:val="22"/>
          <w:szCs w:val="22"/>
        </w:rPr>
      </w:pPr>
      <w:r w:rsidRPr="008F6109">
        <w:rPr>
          <w:rFonts w:ascii="Arial" w:hAnsi="Arial" w:cs="Arial"/>
          <w:sz w:val="22"/>
          <w:szCs w:val="22"/>
        </w:rPr>
        <w:t>Wyżej wymienione zamówienie wykonam w termin</w:t>
      </w:r>
      <w:r>
        <w:rPr>
          <w:rFonts w:ascii="Arial" w:hAnsi="Arial" w:cs="Arial"/>
          <w:sz w:val="22"/>
          <w:szCs w:val="22"/>
        </w:rPr>
        <w:t>ach</w:t>
      </w:r>
      <w:r w:rsidRPr="008F6109">
        <w:rPr>
          <w:rFonts w:ascii="Arial" w:hAnsi="Arial" w:cs="Arial"/>
          <w:sz w:val="22"/>
          <w:szCs w:val="22"/>
        </w:rPr>
        <w:t xml:space="preserve"> zgodny</w:t>
      </w:r>
      <w:r>
        <w:rPr>
          <w:rFonts w:ascii="Arial" w:hAnsi="Arial" w:cs="Arial"/>
          <w:sz w:val="22"/>
          <w:szCs w:val="22"/>
        </w:rPr>
        <w:t>ch</w:t>
      </w:r>
      <w:r w:rsidRPr="008F6109">
        <w:rPr>
          <w:rFonts w:ascii="Arial" w:hAnsi="Arial" w:cs="Arial"/>
          <w:sz w:val="22"/>
          <w:szCs w:val="22"/>
        </w:rPr>
        <w:t xml:space="preserve"> z zapisami pkt. 5 SWZ. </w:t>
      </w:r>
    </w:p>
    <w:p w14:paraId="34D4FF44" w14:textId="77777777" w:rsidR="00D5168F" w:rsidRPr="009B3559" w:rsidRDefault="00D5168F" w:rsidP="00317F42">
      <w:pPr>
        <w:pStyle w:val="Akapitzlist"/>
        <w:rPr>
          <w:rFonts w:ascii="Arial" w:hAnsi="Arial" w:cs="Arial"/>
          <w:sz w:val="22"/>
          <w:szCs w:val="22"/>
        </w:rPr>
      </w:pPr>
    </w:p>
    <w:p w14:paraId="04D21C99" w14:textId="4E930D3C" w:rsidR="00317F42" w:rsidRPr="009B3559" w:rsidRDefault="00317F42" w:rsidP="00317F42">
      <w:pPr>
        <w:pStyle w:val="Akapitzlist"/>
        <w:numPr>
          <w:ilvl w:val="0"/>
          <w:numId w:val="32"/>
        </w:numPr>
        <w:ind w:left="284" w:hanging="284"/>
        <w:rPr>
          <w:rFonts w:ascii="Arial" w:hAnsi="Arial" w:cs="Arial"/>
          <w:sz w:val="22"/>
          <w:szCs w:val="22"/>
        </w:rPr>
      </w:pPr>
      <w:r w:rsidRPr="009B3559">
        <w:rPr>
          <w:rFonts w:ascii="Arial" w:hAnsi="Arial" w:cs="Arial"/>
          <w:sz w:val="22"/>
          <w:szCs w:val="22"/>
        </w:rPr>
        <w:t xml:space="preserve">Kryterium oceny ofert: „Doświadczenie </w:t>
      </w:r>
      <w:r w:rsidR="00D5168F" w:rsidRPr="00D5168F">
        <w:rPr>
          <w:rFonts w:ascii="Arial" w:hAnsi="Arial" w:cs="Arial"/>
          <w:bCs/>
          <w:sz w:val="22"/>
          <w:szCs w:val="22"/>
        </w:rPr>
        <w:t xml:space="preserve">Inspektora robót </w:t>
      </w:r>
      <w:r w:rsidR="00336A24">
        <w:rPr>
          <w:rFonts w:ascii="Arial" w:hAnsi="Arial" w:cs="Arial"/>
          <w:bCs/>
          <w:sz w:val="22"/>
          <w:szCs w:val="22"/>
        </w:rPr>
        <w:t>mostowych - koordynator</w:t>
      </w:r>
      <w:r w:rsidRPr="009B3559">
        <w:rPr>
          <w:rFonts w:ascii="Arial" w:hAnsi="Arial" w:cs="Arial"/>
          <w:sz w:val="22"/>
          <w:szCs w:val="22"/>
        </w:rPr>
        <w:t xml:space="preserve">” (pkt. 22.4. SWZ): </w:t>
      </w:r>
    </w:p>
    <w:p w14:paraId="0B9FCBB6" w14:textId="77777777" w:rsidR="00317F42" w:rsidRDefault="00317F42" w:rsidP="00317F42">
      <w:pPr>
        <w:pStyle w:val="Akapitzlist"/>
        <w:rPr>
          <w:b/>
          <w:color w:val="FF0000"/>
          <w:sz w:val="22"/>
          <w:szCs w:val="22"/>
        </w:rPr>
      </w:pPr>
    </w:p>
    <w:tbl>
      <w:tblPr>
        <w:tblW w:w="9285" w:type="dxa"/>
        <w:tblInd w:w="-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"/>
        <w:gridCol w:w="2415"/>
        <w:gridCol w:w="6381"/>
      </w:tblGrid>
      <w:tr w:rsidR="00317F42" w14:paraId="047FE93D" w14:textId="77777777" w:rsidTr="00091436"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6CC74" w14:textId="77777777" w:rsidR="00317F42" w:rsidRDefault="00317F42" w:rsidP="005610AD">
            <w:pPr>
              <w:snapToGrid w:val="0"/>
              <w:spacing w:line="200" w:lineRule="atLeas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Lp.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2E9E" w14:textId="77777777" w:rsidR="00317F42" w:rsidRDefault="00317F42" w:rsidP="005610AD">
            <w:pPr>
              <w:snapToGrid w:val="0"/>
              <w:spacing w:line="200" w:lineRule="atLeas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Imię i nazwisko</w:t>
            </w:r>
          </w:p>
          <w:p w14:paraId="647F513E" w14:textId="77777777" w:rsidR="00317F42" w:rsidRDefault="00317F42" w:rsidP="005610AD">
            <w:pPr>
              <w:snapToGrid w:val="0"/>
              <w:spacing w:line="200" w:lineRule="atLeas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9C75" w14:textId="77777777" w:rsidR="00317F42" w:rsidRDefault="00317F42" w:rsidP="005610AD">
            <w:pPr>
              <w:snapToGrid w:val="0"/>
              <w:spacing w:line="200" w:lineRule="atLeas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2EADB52" w14:textId="77777777" w:rsidR="00317F42" w:rsidRDefault="00317F42" w:rsidP="005610AD">
            <w:pPr>
              <w:snapToGrid w:val="0"/>
              <w:spacing w:line="200" w:lineRule="atLeas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Doświadczenie zawodowe</w:t>
            </w:r>
          </w:p>
          <w:p w14:paraId="56EC8FB6" w14:textId="77777777" w:rsidR="00317F42" w:rsidRDefault="00317F42" w:rsidP="005610AD">
            <w:pPr>
              <w:snapToGrid w:val="0"/>
              <w:spacing w:line="200" w:lineRule="atLeast"/>
              <w:jc w:val="center"/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(należy podać krótki opis wykonanej usługi w zakresie niezbędnym do potwierdzenia spełnienia kryterium oceny ofert, o którym mowa w pkt 22.4 SWZ</w:t>
            </w:r>
            <w:r>
              <w:rPr>
                <w:sz w:val="18"/>
                <w:szCs w:val="18"/>
              </w:rPr>
              <w:t>)</w:t>
            </w:r>
          </w:p>
          <w:p w14:paraId="4C52186D" w14:textId="77777777" w:rsidR="00317F42" w:rsidRDefault="00317F42" w:rsidP="005610AD">
            <w:pPr>
              <w:snapToGrid w:val="0"/>
              <w:spacing w:line="200" w:lineRule="atLeas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317F42" w14:paraId="07F281FF" w14:textId="77777777" w:rsidTr="00091436">
        <w:trPr>
          <w:trHeight w:val="1302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38242" w14:textId="77777777" w:rsidR="00317F42" w:rsidRDefault="00317F42" w:rsidP="005610AD">
            <w:pPr>
              <w:snapToGrid w:val="0"/>
              <w:spacing w:line="200" w:lineRule="atLeas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E12F" w14:textId="77777777" w:rsidR="00317F42" w:rsidRDefault="00317F42" w:rsidP="005610AD">
            <w:pPr>
              <w:snapToGrid w:val="0"/>
              <w:spacing w:line="200" w:lineRule="atLeas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………………………………**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C5A8" w14:textId="77777777" w:rsidR="00317F42" w:rsidRDefault="00317F42" w:rsidP="005610AD">
            <w:pPr>
              <w:snapToGrid w:val="0"/>
              <w:spacing w:line="200" w:lineRule="atLeas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………………………………………………………………………………………………**</w:t>
            </w:r>
          </w:p>
        </w:tc>
      </w:tr>
    </w:tbl>
    <w:p w14:paraId="468FE0A2" w14:textId="77777777" w:rsidR="00091436" w:rsidRDefault="00091436" w:rsidP="00091436">
      <w:pPr>
        <w:pStyle w:val="Tekstpodstawowy"/>
        <w:jc w:val="both"/>
        <w:rPr>
          <w:bCs/>
          <w:i/>
          <w:iCs/>
          <w:spacing w:val="0"/>
          <w:sz w:val="16"/>
          <w:szCs w:val="16"/>
        </w:rPr>
      </w:pPr>
    </w:p>
    <w:p w14:paraId="27747857" w14:textId="3A3962CB" w:rsidR="00091436" w:rsidRPr="00371EA0" w:rsidRDefault="00091436" w:rsidP="00091436">
      <w:pPr>
        <w:pStyle w:val="Tekstpodstawowy"/>
        <w:jc w:val="both"/>
        <w:rPr>
          <w:bCs/>
          <w:i/>
          <w:iCs/>
          <w:spacing w:val="0"/>
          <w:sz w:val="16"/>
          <w:szCs w:val="16"/>
        </w:rPr>
      </w:pPr>
      <w:r w:rsidRPr="00371EA0">
        <w:rPr>
          <w:bCs/>
          <w:i/>
          <w:iCs/>
          <w:spacing w:val="0"/>
          <w:sz w:val="16"/>
          <w:szCs w:val="16"/>
        </w:rPr>
        <w:lastRenderedPageBreak/>
        <w:t>**należy uzupełnić dane</w:t>
      </w:r>
    </w:p>
    <w:p w14:paraId="6CF6ED64" w14:textId="77777777" w:rsidR="00317F42" w:rsidRDefault="00317F42" w:rsidP="00317F42">
      <w:pPr>
        <w:pStyle w:val="Tekstpodstawowy"/>
        <w:ind w:left="283"/>
        <w:jc w:val="both"/>
        <w:rPr>
          <w:b w:val="0"/>
          <w:color w:val="FF0000"/>
          <w:spacing w:val="0"/>
          <w:sz w:val="22"/>
          <w:szCs w:val="22"/>
        </w:rPr>
      </w:pPr>
    </w:p>
    <w:p w14:paraId="4B0B888B" w14:textId="77777777" w:rsidR="00317F42" w:rsidRPr="007D0A61" w:rsidRDefault="00317F42" w:rsidP="00F372E2">
      <w:pPr>
        <w:pStyle w:val="Akapitzlist"/>
        <w:widowControl w:val="0"/>
        <w:numPr>
          <w:ilvl w:val="0"/>
          <w:numId w:val="51"/>
        </w:numPr>
        <w:suppressAutoHyphens w:val="0"/>
        <w:jc w:val="both"/>
        <w:rPr>
          <w:rFonts w:ascii="Arial" w:hAnsi="Arial" w:cs="Arial"/>
          <w:bCs/>
          <w:sz w:val="22"/>
          <w:szCs w:val="22"/>
        </w:rPr>
      </w:pPr>
      <w:r w:rsidRPr="006A2278">
        <w:rPr>
          <w:rFonts w:ascii="Arial" w:hAnsi="Arial"/>
          <w:sz w:val="22"/>
          <w:szCs w:val="22"/>
        </w:rPr>
        <w:t xml:space="preserve">Oświadczam, że osoby, które będą uczestniczyć w wykonaniu zamówienia spełniają wymagania, o których mowa SWZ oraz </w:t>
      </w:r>
      <w:r w:rsidRPr="006A2278">
        <w:rPr>
          <w:rFonts w:ascii="Arial" w:hAnsi="Arial" w:cs="Arial"/>
          <w:sz w:val="22"/>
          <w:szCs w:val="22"/>
        </w:rPr>
        <w:t>posiadaj</w:t>
      </w:r>
      <w:r w:rsidRPr="006A2278">
        <w:rPr>
          <w:rFonts w:ascii="Arial-Identity-H" w:eastAsia="Arial-Identity-H" w:hAnsi="Arial" w:cs="Arial-Identity-H" w:hint="eastAsia"/>
          <w:sz w:val="22"/>
          <w:szCs w:val="22"/>
        </w:rPr>
        <w:t>ą</w:t>
      </w:r>
      <w:r w:rsidRPr="006A2278">
        <w:rPr>
          <w:rFonts w:ascii="Arial-Identity-H" w:eastAsia="Arial-Identity-H" w:hAnsi="Arial" w:cs="Arial-Identity-H"/>
          <w:sz w:val="22"/>
          <w:szCs w:val="22"/>
        </w:rPr>
        <w:t xml:space="preserve"> </w:t>
      </w:r>
      <w:r w:rsidRPr="006A2278">
        <w:rPr>
          <w:rFonts w:ascii="Arial" w:hAnsi="Arial" w:cs="Arial"/>
          <w:sz w:val="22"/>
          <w:szCs w:val="22"/>
        </w:rPr>
        <w:t>wymagane</w:t>
      </w:r>
      <w:r w:rsidRPr="006A2278">
        <w:rPr>
          <w:rFonts w:ascii="Arial" w:hAnsi="Arial" w:cs="Arial"/>
          <w:bCs/>
          <w:sz w:val="22"/>
          <w:szCs w:val="22"/>
        </w:rPr>
        <w:t xml:space="preserve"> </w:t>
      </w:r>
      <w:r w:rsidRPr="006A2278">
        <w:rPr>
          <w:rFonts w:ascii="Arial" w:hAnsi="Arial" w:cs="Arial"/>
          <w:sz w:val="22"/>
          <w:szCs w:val="22"/>
        </w:rPr>
        <w:t>uprawnienia w zakresie niezb</w:t>
      </w:r>
      <w:r w:rsidRPr="006A2278">
        <w:rPr>
          <w:rFonts w:ascii="Arial-Identity-H" w:eastAsia="Arial-Identity-H" w:hAnsi="Arial" w:cs="Arial-Identity-H" w:hint="eastAsia"/>
          <w:sz w:val="22"/>
          <w:szCs w:val="22"/>
        </w:rPr>
        <w:t>ę</w:t>
      </w:r>
      <w:r w:rsidRPr="006A2278">
        <w:rPr>
          <w:rFonts w:ascii="Arial" w:hAnsi="Arial" w:cs="Arial"/>
          <w:sz w:val="22"/>
          <w:szCs w:val="22"/>
        </w:rPr>
        <w:t xml:space="preserve">dnym do wykonania przedmiotu </w:t>
      </w:r>
      <w:r w:rsidRPr="006A2278">
        <w:rPr>
          <w:rFonts w:ascii="Arial" w:eastAsia="Arial-Identity-H" w:hAnsi="Arial" w:cs="Arial"/>
          <w:sz w:val="22"/>
          <w:szCs w:val="22"/>
        </w:rPr>
        <w:t xml:space="preserve">zamówienia a także należą </w:t>
      </w:r>
      <w:r w:rsidRPr="006A2278">
        <w:rPr>
          <w:rFonts w:ascii="Arial" w:hAnsi="Arial" w:cs="Arial"/>
          <w:sz w:val="22"/>
          <w:szCs w:val="22"/>
        </w:rPr>
        <w:t>(przynajmniej na dzie</w:t>
      </w:r>
      <w:r w:rsidRPr="006A2278">
        <w:rPr>
          <w:rFonts w:ascii="Arial" w:eastAsia="Arial-Identity-H" w:hAnsi="Arial" w:cs="Arial"/>
          <w:sz w:val="22"/>
          <w:szCs w:val="22"/>
        </w:rPr>
        <w:t>ń składania ofert) do wła</w:t>
      </w:r>
      <w:r w:rsidRPr="006A2278">
        <w:rPr>
          <w:rFonts w:ascii="Arial" w:eastAsia="MS Mincho" w:hAnsi="Arial" w:cs="Arial"/>
          <w:sz w:val="22"/>
          <w:szCs w:val="22"/>
        </w:rPr>
        <w:t>ś</w:t>
      </w:r>
      <w:r w:rsidRPr="006A2278">
        <w:rPr>
          <w:rFonts w:ascii="Arial" w:hAnsi="Arial" w:cs="Arial"/>
          <w:sz w:val="22"/>
          <w:szCs w:val="22"/>
        </w:rPr>
        <w:t>ciwej izby samorz</w:t>
      </w:r>
      <w:r w:rsidRPr="006A2278">
        <w:rPr>
          <w:rFonts w:ascii="Arial-Identity-H" w:eastAsia="Arial-Identity-H" w:hAnsi="Arial" w:cs="Arial-Identity-H" w:hint="eastAsia"/>
          <w:sz w:val="22"/>
          <w:szCs w:val="22"/>
        </w:rPr>
        <w:t>ą</w:t>
      </w:r>
      <w:r w:rsidRPr="006A2278">
        <w:rPr>
          <w:rFonts w:ascii="Arial" w:hAnsi="Arial" w:cs="Arial"/>
          <w:sz w:val="22"/>
          <w:szCs w:val="22"/>
        </w:rPr>
        <w:t>du zawodowego.</w:t>
      </w:r>
    </w:p>
    <w:p w14:paraId="14821058" w14:textId="77777777" w:rsidR="00317F42" w:rsidRPr="007D0A61" w:rsidRDefault="00317F42" w:rsidP="00317F42">
      <w:pPr>
        <w:pStyle w:val="Akapitzlist"/>
        <w:widowControl w:val="0"/>
        <w:suppressAutoHyphens w:val="0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5CB9BD42" w14:textId="77777777" w:rsidR="00317F42" w:rsidRPr="00371EA0" w:rsidRDefault="00317F42" w:rsidP="00F372E2">
      <w:pPr>
        <w:pStyle w:val="Akapitzlist"/>
        <w:widowControl w:val="0"/>
        <w:numPr>
          <w:ilvl w:val="0"/>
          <w:numId w:val="51"/>
        </w:numPr>
        <w:suppressAutoHyphens w:val="0"/>
        <w:ind w:left="425" w:hanging="425"/>
        <w:jc w:val="both"/>
        <w:rPr>
          <w:rFonts w:ascii="Arial" w:hAnsi="Arial" w:cs="Arial"/>
          <w:bCs/>
          <w:sz w:val="22"/>
          <w:szCs w:val="22"/>
        </w:rPr>
      </w:pPr>
      <w:r w:rsidRPr="007D0A61">
        <w:rPr>
          <w:rFonts w:ascii="Arial" w:hAnsi="Arial" w:cs="Arial"/>
          <w:sz w:val="22"/>
          <w:szCs w:val="22"/>
        </w:rPr>
        <w:t>Numer rachunku bankowego, na który należy zwrócić wadium wniesione w formie pieniężnej: ……………………………………………………………………………………………………*</w:t>
      </w:r>
      <w:r>
        <w:rPr>
          <w:rFonts w:ascii="Arial" w:hAnsi="Arial" w:cs="Arial"/>
          <w:sz w:val="22"/>
          <w:szCs w:val="22"/>
        </w:rPr>
        <w:t>*/***</w:t>
      </w:r>
    </w:p>
    <w:p w14:paraId="3BA0A21E" w14:textId="77777777" w:rsidR="00091436" w:rsidRDefault="00091436" w:rsidP="009C3545">
      <w:pPr>
        <w:pStyle w:val="Tekstpodstawowy"/>
        <w:jc w:val="both"/>
        <w:rPr>
          <w:bCs/>
          <w:i/>
          <w:iCs/>
          <w:spacing w:val="0"/>
          <w:sz w:val="16"/>
          <w:szCs w:val="16"/>
        </w:rPr>
      </w:pPr>
    </w:p>
    <w:p w14:paraId="5C9E7D25" w14:textId="18A98D5B" w:rsidR="00317F42" w:rsidRPr="00371EA0" w:rsidRDefault="00317F42" w:rsidP="009C3545">
      <w:pPr>
        <w:pStyle w:val="Tekstpodstawowy"/>
        <w:jc w:val="both"/>
        <w:rPr>
          <w:bCs/>
          <w:i/>
          <w:iCs/>
          <w:spacing w:val="0"/>
          <w:sz w:val="16"/>
          <w:szCs w:val="16"/>
        </w:rPr>
      </w:pPr>
      <w:r w:rsidRPr="00371EA0">
        <w:rPr>
          <w:bCs/>
          <w:i/>
          <w:iCs/>
          <w:spacing w:val="0"/>
          <w:sz w:val="16"/>
          <w:szCs w:val="16"/>
        </w:rPr>
        <w:t>**należy uzupełnić dane</w:t>
      </w:r>
    </w:p>
    <w:p w14:paraId="4733CB0F" w14:textId="77777777" w:rsidR="00317F42" w:rsidRPr="00371EA0" w:rsidRDefault="00317F42" w:rsidP="009C3545">
      <w:pPr>
        <w:pStyle w:val="Tekstpodstawowy"/>
        <w:jc w:val="both"/>
        <w:rPr>
          <w:bCs/>
          <w:i/>
          <w:iCs/>
          <w:spacing w:val="0"/>
          <w:sz w:val="16"/>
          <w:szCs w:val="16"/>
        </w:rPr>
      </w:pPr>
      <w:r w:rsidRPr="00371EA0">
        <w:rPr>
          <w:bCs/>
          <w:i/>
          <w:iCs/>
          <w:spacing w:val="0"/>
          <w:sz w:val="16"/>
          <w:szCs w:val="16"/>
        </w:rPr>
        <w:t>***jeśli dotyczy</w:t>
      </w:r>
    </w:p>
    <w:p w14:paraId="2901D764" w14:textId="77777777" w:rsidR="00317F42" w:rsidRPr="006A2278" w:rsidRDefault="00317F42" w:rsidP="00317F42">
      <w:pPr>
        <w:pStyle w:val="Akapitzlist"/>
        <w:widowControl w:val="0"/>
        <w:suppressAutoHyphens w:val="0"/>
        <w:ind w:left="425"/>
        <w:jc w:val="both"/>
        <w:rPr>
          <w:rFonts w:ascii="Arial" w:hAnsi="Arial" w:cs="Arial"/>
          <w:bCs/>
          <w:sz w:val="22"/>
          <w:szCs w:val="22"/>
        </w:rPr>
      </w:pPr>
    </w:p>
    <w:p w14:paraId="46B0E21B" w14:textId="77777777" w:rsidR="00317F42" w:rsidRPr="00030D5D" w:rsidRDefault="00317F42" w:rsidP="00F372E2">
      <w:pPr>
        <w:pStyle w:val="Akapitzlist"/>
        <w:widowControl w:val="0"/>
        <w:numPr>
          <w:ilvl w:val="0"/>
          <w:numId w:val="51"/>
        </w:numPr>
        <w:suppressAutoHyphens w:val="0"/>
        <w:ind w:left="425" w:hanging="425"/>
        <w:jc w:val="both"/>
        <w:rPr>
          <w:rFonts w:ascii="Arial" w:hAnsi="Arial" w:cs="Arial"/>
          <w:bCs/>
          <w:sz w:val="22"/>
          <w:szCs w:val="22"/>
        </w:rPr>
      </w:pPr>
      <w:r w:rsidRPr="00F243D4">
        <w:rPr>
          <w:rFonts w:ascii="Arial" w:hAnsi="Arial" w:cs="Arial"/>
          <w:sz w:val="22"/>
          <w:szCs w:val="22"/>
        </w:rPr>
        <w:t>Zapoznałem się z treścią S</w:t>
      </w:r>
      <w:r>
        <w:rPr>
          <w:rFonts w:ascii="Arial" w:hAnsi="Arial" w:cs="Arial"/>
          <w:sz w:val="22"/>
          <w:szCs w:val="22"/>
        </w:rPr>
        <w:t>WZ</w:t>
      </w:r>
      <w:r w:rsidRPr="00F243D4">
        <w:rPr>
          <w:rFonts w:ascii="Arial" w:hAnsi="Arial" w:cs="Arial"/>
          <w:sz w:val="22"/>
          <w:szCs w:val="22"/>
        </w:rPr>
        <w:t xml:space="preserve"> i nie wnoszę do niej zastrzeżeń, w tym </w:t>
      </w:r>
      <w:r>
        <w:rPr>
          <w:rFonts w:ascii="Arial" w:hAnsi="Arial" w:cs="Arial"/>
          <w:sz w:val="22"/>
          <w:szCs w:val="22"/>
        </w:rPr>
        <w:t xml:space="preserve">z </w:t>
      </w:r>
      <w:r w:rsidRPr="00F243D4">
        <w:rPr>
          <w:rFonts w:ascii="Arial" w:hAnsi="Arial" w:cs="Arial"/>
          <w:sz w:val="22"/>
          <w:szCs w:val="22"/>
        </w:rPr>
        <w:t>projektem umowy  stanowiącym jej załącznik i akceptuję ich treść, w tym warunki płatności.</w:t>
      </w:r>
    </w:p>
    <w:p w14:paraId="0ADF0A4A" w14:textId="77777777" w:rsidR="00317F42" w:rsidRPr="00F243D4" w:rsidRDefault="00317F42" w:rsidP="00317F42">
      <w:pPr>
        <w:pStyle w:val="Akapitzlist"/>
        <w:widowControl w:val="0"/>
        <w:suppressAutoHyphens w:val="0"/>
        <w:ind w:left="425"/>
        <w:jc w:val="both"/>
        <w:rPr>
          <w:rFonts w:ascii="Arial" w:hAnsi="Arial" w:cs="Arial"/>
          <w:bCs/>
          <w:sz w:val="22"/>
          <w:szCs w:val="22"/>
        </w:rPr>
      </w:pPr>
    </w:p>
    <w:p w14:paraId="299A829D" w14:textId="77777777" w:rsidR="00317F42" w:rsidRPr="007D0A61" w:rsidRDefault="00317F42" w:rsidP="00F372E2">
      <w:pPr>
        <w:pStyle w:val="Akapitzlist"/>
        <w:widowControl w:val="0"/>
        <w:numPr>
          <w:ilvl w:val="0"/>
          <w:numId w:val="51"/>
        </w:numPr>
        <w:suppressAutoHyphens w:val="0"/>
        <w:ind w:left="425" w:hanging="425"/>
        <w:jc w:val="both"/>
        <w:rPr>
          <w:rFonts w:ascii="Arial" w:hAnsi="Arial" w:cs="Arial"/>
          <w:bCs/>
          <w:sz w:val="22"/>
          <w:szCs w:val="22"/>
        </w:rPr>
      </w:pPr>
      <w:r w:rsidRPr="00F243D4">
        <w:rPr>
          <w:rFonts w:ascii="Arial" w:hAnsi="Arial" w:cs="Arial"/>
          <w:sz w:val="22"/>
          <w:szCs w:val="22"/>
        </w:rPr>
        <w:t xml:space="preserve">Oświadczam, iż zobowiązuję się </w:t>
      </w:r>
      <w:r>
        <w:rPr>
          <w:rFonts w:ascii="Arial" w:hAnsi="Arial" w:cs="Arial"/>
          <w:sz w:val="22"/>
          <w:szCs w:val="22"/>
        </w:rPr>
        <w:t xml:space="preserve">w </w:t>
      </w:r>
      <w:r w:rsidRPr="00F243D4">
        <w:rPr>
          <w:rFonts w:ascii="Arial" w:hAnsi="Arial" w:cs="Arial"/>
          <w:sz w:val="22"/>
          <w:szCs w:val="22"/>
        </w:rPr>
        <w:t>przypadku wyboru mojej oferty do zawarcia umowy                  na wyżej wymienionych warunkach w miejscu i terminie wyznaczonym przez Zamawiającego.</w:t>
      </w:r>
    </w:p>
    <w:p w14:paraId="279190B0" w14:textId="77777777" w:rsidR="00317F42" w:rsidRPr="007D0A61" w:rsidRDefault="00317F42" w:rsidP="00317F42">
      <w:pPr>
        <w:widowControl w:val="0"/>
        <w:suppressAutoHyphens w:val="0"/>
        <w:jc w:val="both"/>
        <w:rPr>
          <w:rFonts w:ascii="Arial" w:hAnsi="Arial" w:cs="Arial"/>
          <w:bCs/>
          <w:sz w:val="22"/>
          <w:szCs w:val="22"/>
        </w:rPr>
      </w:pPr>
    </w:p>
    <w:p w14:paraId="166866A3" w14:textId="77777777" w:rsidR="00317F42" w:rsidRPr="004D2F03" w:rsidRDefault="00317F42" w:rsidP="00F372E2">
      <w:pPr>
        <w:pStyle w:val="Akapitzlist"/>
        <w:widowControl w:val="0"/>
        <w:numPr>
          <w:ilvl w:val="0"/>
          <w:numId w:val="51"/>
        </w:numPr>
        <w:suppressAutoHyphens w:val="0"/>
        <w:ind w:left="425" w:hanging="425"/>
        <w:jc w:val="both"/>
        <w:rPr>
          <w:rFonts w:ascii="Arial" w:hAnsi="Arial" w:cs="Arial"/>
          <w:bCs/>
          <w:sz w:val="22"/>
          <w:szCs w:val="22"/>
        </w:rPr>
      </w:pPr>
      <w:r w:rsidRPr="004D2F03">
        <w:rPr>
          <w:rFonts w:ascii="Arial" w:hAnsi="Arial" w:cs="Arial"/>
          <w:sz w:val="22"/>
          <w:szCs w:val="22"/>
        </w:rPr>
        <w:t>Zgodnie z art. 462 ust.  ustawy Prawo zamówień publicznych, informujemy, że:</w:t>
      </w:r>
    </w:p>
    <w:p w14:paraId="3E36459E" w14:textId="77777777" w:rsidR="00317F42" w:rsidRPr="00CF495E" w:rsidRDefault="00317F42" w:rsidP="00317F42">
      <w:pPr>
        <w:pStyle w:val="Akapitzlist"/>
        <w:widowControl w:val="0"/>
        <w:suppressAutoHyphens w:val="0"/>
        <w:ind w:left="425"/>
        <w:jc w:val="both"/>
        <w:rPr>
          <w:rFonts w:ascii="Arial" w:hAnsi="Arial" w:cs="Arial"/>
          <w:bCs/>
          <w:sz w:val="12"/>
          <w:szCs w:val="12"/>
        </w:rPr>
      </w:pPr>
    </w:p>
    <w:p w14:paraId="4319A666" w14:textId="77777777" w:rsidR="00317F42" w:rsidRPr="002344DE" w:rsidRDefault="00317F42" w:rsidP="00317F42">
      <w:pPr>
        <w:pStyle w:val="Akapitzlist"/>
        <w:numPr>
          <w:ilvl w:val="0"/>
          <w:numId w:val="18"/>
        </w:numPr>
        <w:tabs>
          <w:tab w:val="left" w:pos="465"/>
          <w:tab w:val="left" w:pos="8584"/>
          <w:tab w:val="left" w:pos="9020"/>
        </w:tabs>
        <w:ind w:hanging="578"/>
        <w:jc w:val="both"/>
        <w:rPr>
          <w:rFonts w:ascii="Arial" w:eastAsia="TimesNewRomanPSMT" w:hAnsi="Arial" w:cs="Arial"/>
          <w:sz w:val="22"/>
          <w:szCs w:val="22"/>
        </w:rPr>
      </w:pPr>
      <w:r w:rsidRPr="002344DE">
        <w:rPr>
          <w:rFonts w:ascii="Arial" w:eastAsia="TimesNewRomanPSMT" w:hAnsi="Arial" w:cs="Arial"/>
          <w:sz w:val="22"/>
          <w:szCs w:val="22"/>
        </w:rPr>
        <w:t>zamierzamy powierzyć podwykonawcom wykonanie następujących części  zamówienia</w:t>
      </w:r>
      <w:r>
        <w:rPr>
          <w:rFonts w:ascii="Arial" w:eastAsia="TimesNewRomanPSMT" w:hAnsi="Arial" w:cs="Arial"/>
          <w:sz w:val="22"/>
          <w:szCs w:val="22"/>
        </w:rPr>
        <w:t>*</w:t>
      </w:r>
      <w:r w:rsidRPr="002344DE">
        <w:rPr>
          <w:rFonts w:ascii="Arial" w:eastAsia="TimesNewRomanPSMT" w:hAnsi="Arial" w:cs="Arial"/>
          <w:sz w:val="22"/>
          <w:szCs w:val="22"/>
        </w:rPr>
        <w:t>:</w:t>
      </w:r>
    </w:p>
    <w:p w14:paraId="4A117564" w14:textId="77777777" w:rsidR="00317F42" w:rsidRPr="002344DE" w:rsidRDefault="00317F42" w:rsidP="00317F42">
      <w:pPr>
        <w:pStyle w:val="Akapitzlist"/>
        <w:tabs>
          <w:tab w:val="left" w:pos="465"/>
          <w:tab w:val="left" w:pos="8584"/>
          <w:tab w:val="left" w:pos="9020"/>
        </w:tabs>
        <w:ind w:left="360"/>
        <w:jc w:val="both"/>
        <w:rPr>
          <w:rFonts w:ascii="Arial" w:eastAsia="TimesNewRomanPSMT" w:hAnsi="Arial" w:cs="Arial"/>
          <w:sz w:val="22"/>
          <w:szCs w:val="22"/>
        </w:rPr>
      </w:pPr>
    </w:p>
    <w:p w14:paraId="713DA50B" w14:textId="77777777" w:rsidR="00045B96" w:rsidRDefault="00317F42" w:rsidP="00317F42">
      <w:pPr>
        <w:pStyle w:val="1"/>
        <w:tabs>
          <w:tab w:val="left" w:pos="-31680"/>
        </w:tabs>
        <w:spacing w:line="240" w:lineRule="auto"/>
        <w:ind w:left="360" w:firstLine="0"/>
        <w:rPr>
          <w:rFonts w:ascii="Arial" w:hAnsi="Arial" w:cs="Arial"/>
          <w:color w:val="auto"/>
          <w:sz w:val="22"/>
          <w:szCs w:val="22"/>
        </w:rPr>
      </w:pPr>
      <w:r w:rsidRPr="002344DE">
        <w:rPr>
          <w:rFonts w:ascii="Arial" w:hAnsi="Arial" w:cs="Arial"/>
          <w:color w:val="auto"/>
          <w:sz w:val="22"/>
          <w:szCs w:val="22"/>
        </w:rPr>
        <w:t xml:space="preserve">a) wykonanie </w:t>
      </w:r>
      <w:r w:rsidRPr="002344DE">
        <w:rPr>
          <w:rFonts w:ascii="Arial" w:eastAsia="TimesNewRomanPSMT" w:hAnsi="Arial" w:cs="Arial"/>
          <w:color w:val="auto"/>
          <w:sz w:val="22"/>
          <w:szCs w:val="22"/>
        </w:rPr>
        <w:t xml:space="preserve">części zamówienia dotyczącej </w:t>
      </w:r>
      <w:r w:rsidRPr="002344DE">
        <w:rPr>
          <w:rFonts w:ascii="Arial" w:hAnsi="Arial" w:cs="Arial"/>
          <w:color w:val="auto"/>
          <w:sz w:val="22"/>
          <w:szCs w:val="22"/>
        </w:rPr>
        <w:t>..............</w:t>
      </w:r>
      <w:r w:rsidR="00091436">
        <w:rPr>
          <w:rFonts w:ascii="Arial" w:hAnsi="Arial" w:cs="Arial"/>
          <w:color w:val="auto"/>
          <w:sz w:val="22"/>
          <w:szCs w:val="22"/>
        </w:rPr>
        <w:t>..</w:t>
      </w:r>
      <w:r w:rsidRPr="002344DE">
        <w:rPr>
          <w:rFonts w:ascii="Arial" w:hAnsi="Arial" w:cs="Arial"/>
          <w:color w:val="auto"/>
          <w:sz w:val="22"/>
          <w:szCs w:val="22"/>
        </w:rPr>
        <w:t>.....</w:t>
      </w:r>
      <w:r>
        <w:rPr>
          <w:rFonts w:ascii="Arial" w:hAnsi="Arial" w:cs="Arial"/>
          <w:color w:val="auto"/>
          <w:sz w:val="22"/>
          <w:szCs w:val="22"/>
        </w:rPr>
        <w:t>****</w:t>
      </w:r>
      <w:r w:rsidR="00091436">
        <w:rPr>
          <w:rFonts w:ascii="Arial" w:hAnsi="Arial" w:cs="Arial"/>
          <w:color w:val="auto"/>
          <w:sz w:val="22"/>
          <w:szCs w:val="22"/>
        </w:rPr>
        <w:t>/*****</w:t>
      </w:r>
      <w:r w:rsidRPr="002344DE">
        <w:rPr>
          <w:rFonts w:ascii="Arial" w:hAnsi="Arial" w:cs="Arial"/>
          <w:color w:val="auto"/>
          <w:sz w:val="22"/>
          <w:szCs w:val="22"/>
        </w:rPr>
        <w:t xml:space="preserve"> firmie ….....</w:t>
      </w:r>
      <w:r w:rsidR="00091436">
        <w:rPr>
          <w:rFonts w:ascii="Arial" w:hAnsi="Arial" w:cs="Arial"/>
          <w:color w:val="auto"/>
          <w:sz w:val="22"/>
          <w:szCs w:val="22"/>
        </w:rPr>
        <w:t>..</w:t>
      </w:r>
      <w:r w:rsidRPr="002344DE">
        <w:rPr>
          <w:rFonts w:ascii="Arial" w:hAnsi="Arial" w:cs="Arial"/>
          <w:color w:val="auto"/>
          <w:sz w:val="22"/>
          <w:szCs w:val="22"/>
        </w:rPr>
        <w:t>.........</w:t>
      </w:r>
      <w:r w:rsidR="00091436">
        <w:rPr>
          <w:rFonts w:ascii="Arial" w:hAnsi="Arial" w:cs="Arial"/>
          <w:color w:val="auto"/>
          <w:sz w:val="22"/>
          <w:szCs w:val="22"/>
        </w:rPr>
        <w:t>****/*****</w:t>
      </w:r>
      <w:r w:rsidRPr="002344D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6E848F57" w14:textId="77777777" w:rsidR="00045B96" w:rsidRPr="00045B96" w:rsidRDefault="00045B96" w:rsidP="00317F42">
      <w:pPr>
        <w:pStyle w:val="1"/>
        <w:tabs>
          <w:tab w:val="left" w:pos="-31680"/>
        </w:tabs>
        <w:spacing w:line="240" w:lineRule="auto"/>
        <w:ind w:left="360" w:firstLine="0"/>
        <w:rPr>
          <w:rFonts w:ascii="Arial" w:hAnsi="Arial" w:cs="Arial"/>
          <w:color w:val="auto"/>
          <w:sz w:val="10"/>
          <w:szCs w:val="10"/>
        </w:rPr>
      </w:pPr>
    </w:p>
    <w:p w14:paraId="1AD14B1B" w14:textId="59677699" w:rsidR="00317F42" w:rsidRPr="002344DE" w:rsidRDefault="00317F42" w:rsidP="00317F42">
      <w:pPr>
        <w:pStyle w:val="1"/>
        <w:tabs>
          <w:tab w:val="left" w:pos="-31680"/>
        </w:tabs>
        <w:spacing w:line="240" w:lineRule="auto"/>
        <w:ind w:left="360" w:firstLine="0"/>
        <w:rPr>
          <w:rFonts w:ascii="Arial" w:hAnsi="Arial" w:cs="Arial"/>
          <w:color w:val="auto"/>
          <w:sz w:val="22"/>
          <w:szCs w:val="22"/>
        </w:rPr>
      </w:pPr>
      <w:r w:rsidRPr="002344DE">
        <w:rPr>
          <w:rFonts w:ascii="Arial" w:hAnsi="Arial" w:cs="Arial"/>
          <w:color w:val="auto"/>
          <w:sz w:val="22"/>
          <w:szCs w:val="22"/>
        </w:rPr>
        <w:t>z siedzibą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Pr="002344DE">
        <w:rPr>
          <w:rFonts w:ascii="Arial" w:hAnsi="Arial" w:cs="Arial"/>
          <w:color w:val="auto"/>
          <w:sz w:val="22"/>
          <w:szCs w:val="22"/>
        </w:rPr>
        <w:t>w …...............</w:t>
      </w:r>
      <w:r w:rsidR="00091436">
        <w:rPr>
          <w:rFonts w:ascii="Arial" w:hAnsi="Arial" w:cs="Arial"/>
          <w:color w:val="auto"/>
          <w:sz w:val="22"/>
          <w:szCs w:val="22"/>
        </w:rPr>
        <w:t>****/*****</w:t>
      </w:r>
      <w:r w:rsidRPr="002344DE">
        <w:rPr>
          <w:rFonts w:ascii="Arial" w:hAnsi="Arial" w:cs="Arial"/>
          <w:color w:val="auto"/>
          <w:sz w:val="22"/>
          <w:szCs w:val="22"/>
        </w:rPr>
        <w:t>.</w:t>
      </w:r>
    </w:p>
    <w:p w14:paraId="6A3B131D" w14:textId="77777777" w:rsidR="00317F42" w:rsidRPr="002344DE" w:rsidRDefault="00317F42" w:rsidP="00317F42">
      <w:pPr>
        <w:pStyle w:val="1"/>
        <w:tabs>
          <w:tab w:val="left" w:pos="-31680"/>
        </w:tabs>
        <w:spacing w:line="240" w:lineRule="auto"/>
        <w:ind w:left="360" w:firstLine="0"/>
        <w:rPr>
          <w:rFonts w:ascii="Arial" w:eastAsia="TimesNewRomanPSMT" w:hAnsi="Arial" w:cs="Arial"/>
          <w:color w:val="auto"/>
          <w:sz w:val="22"/>
          <w:szCs w:val="22"/>
        </w:rPr>
      </w:pPr>
    </w:p>
    <w:p w14:paraId="22F241BA" w14:textId="77777777" w:rsidR="00045B96" w:rsidRDefault="00317F42" w:rsidP="00317F42">
      <w:pPr>
        <w:pStyle w:val="1"/>
        <w:tabs>
          <w:tab w:val="left" w:pos="-31680"/>
        </w:tabs>
        <w:spacing w:line="240" w:lineRule="auto"/>
        <w:ind w:left="360" w:firstLine="0"/>
        <w:rPr>
          <w:rFonts w:ascii="Arial" w:eastAsia="TimesNewRomanPSMT" w:hAnsi="Arial" w:cs="Arial"/>
          <w:color w:val="auto"/>
          <w:sz w:val="22"/>
          <w:szCs w:val="22"/>
        </w:rPr>
      </w:pPr>
      <w:r w:rsidRPr="002344DE">
        <w:rPr>
          <w:rFonts w:ascii="Arial" w:eastAsia="TimesNewRomanPSMT" w:hAnsi="Arial" w:cs="Arial"/>
          <w:color w:val="auto"/>
          <w:sz w:val="22"/>
          <w:szCs w:val="22"/>
        </w:rPr>
        <w:t>b) wykonanie części zamówienia dotyczącej ..............</w:t>
      </w:r>
      <w:r w:rsidR="00091436">
        <w:rPr>
          <w:rFonts w:ascii="Arial" w:eastAsia="TimesNewRomanPSMT" w:hAnsi="Arial" w:cs="Arial"/>
          <w:color w:val="auto"/>
          <w:sz w:val="22"/>
          <w:szCs w:val="22"/>
        </w:rPr>
        <w:t>..</w:t>
      </w:r>
      <w:r w:rsidRPr="002344DE">
        <w:rPr>
          <w:rFonts w:ascii="Arial" w:eastAsia="TimesNewRomanPSMT" w:hAnsi="Arial" w:cs="Arial"/>
          <w:color w:val="auto"/>
          <w:sz w:val="22"/>
          <w:szCs w:val="22"/>
        </w:rPr>
        <w:t>....</w:t>
      </w:r>
      <w:r w:rsidR="00091436" w:rsidRPr="00091436">
        <w:rPr>
          <w:rFonts w:ascii="Arial" w:hAnsi="Arial" w:cs="Arial"/>
          <w:color w:val="auto"/>
          <w:sz w:val="22"/>
          <w:szCs w:val="22"/>
        </w:rPr>
        <w:t xml:space="preserve"> </w:t>
      </w:r>
      <w:r w:rsidR="00091436">
        <w:rPr>
          <w:rFonts w:ascii="Arial" w:hAnsi="Arial" w:cs="Arial"/>
          <w:color w:val="auto"/>
          <w:sz w:val="22"/>
          <w:szCs w:val="22"/>
        </w:rPr>
        <w:t>****/*****</w:t>
      </w:r>
      <w:r w:rsidRPr="002344DE">
        <w:rPr>
          <w:rFonts w:ascii="Arial" w:eastAsia="TimesNewRomanPSMT" w:hAnsi="Arial" w:cs="Arial"/>
          <w:color w:val="auto"/>
          <w:sz w:val="22"/>
          <w:szCs w:val="22"/>
        </w:rPr>
        <w:t xml:space="preserve"> firmie …....</w:t>
      </w:r>
      <w:r w:rsidR="00091436">
        <w:rPr>
          <w:rFonts w:ascii="Arial" w:eastAsia="TimesNewRomanPSMT" w:hAnsi="Arial" w:cs="Arial"/>
          <w:color w:val="auto"/>
          <w:sz w:val="22"/>
          <w:szCs w:val="22"/>
        </w:rPr>
        <w:t>..</w:t>
      </w:r>
      <w:r w:rsidRPr="002344DE">
        <w:rPr>
          <w:rFonts w:ascii="Arial" w:eastAsia="TimesNewRomanPSMT" w:hAnsi="Arial" w:cs="Arial"/>
          <w:color w:val="auto"/>
          <w:sz w:val="22"/>
          <w:szCs w:val="22"/>
        </w:rPr>
        <w:t>..........</w:t>
      </w:r>
      <w:r w:rsidR="00091436">
        <w:rPr>
          <w:rFonts w:ascii="Arial" w:hAnsi="Arial" w:cs="Arial"/>
          <w:color w:val="auto"/>
          <w:sz w:val="22"/>
          <w:szCs w:val="22"/>
        </w:rPr>
        <w:t>****/*****</w:t>
      </w:r>
      <w:r w:rsidRPr="002344DE">
        <w:rPr>
          <w:rFonts w:ascii="Arial" w:eastAsia="TimesNewRomanPSMT" w:hAnsi="Arial" w:cs="Arial"/>
          <w:color w:val="auto"/>
          <w:sz w:val="22"/>
          <w:szCs w:val="22"/>
        </w:rPr>
        <w:t xml:space="preserve"> </w:t>
      </w:r>
    </w:p>
    <w:p w14:paraId="618BE623" w14:textId="77777777" w:rsidR="00045B96" w:rsidRPr="00045B96" w:rsidRDefault="00045B96" w:rsidP="00317F42">
      <w:pPr>
        <w:pStyle w:val="1"/>
        <w:tabs>
          <w:tab w:val="left" w:pos="-31680"/>
        </w:tabs>
        <w:spacing w:line="240" w:lineRule="auto"/>
        <w:ind w:left="360" w:firstLine="0"/>
        <w:rPr>
          <w:rFonts w:ascii="Arial" w:eastAsia="TimesNewRomanPSMT" w:hAnsi="Arial" w:cs="Arial"/>
          <w:color w:val="auto"/>
          <w:sz w:val="12"/>
          <w:szCs w:val="12"/>
        </w:rPr>
      </w:pPr>
    </w:p>
    <w:p w14:paraId="7759243C" w14:textId="6E7BEAF9" w:rsidR="00317F42" w:rsidRPr="002344DE" w:rsidRDefault="00317F42" w:rsidP="00317F42">
      <w:pPr>
        <w:pStyle w:val="1"/>
        <w:tabs>
          <w:tab w:val="left" w:pos="-31680"/>
        </w:tabs>
        <w:spacing w:line="240" w:lineRule="auto"/>
        <w:ind w:left="360" w:firstLine="0"/>
        <w:rPr>
          <w:rFonts w:ascii="Arial" w:eastAsia="TimesNewRomanPSMT" w:hAnsi="Arial" w:cs="Arial"/>
          <w:color w:val="auto"/>
          <w:sz w:val="22"/>
          <w:szCs w:val="22"/>
        </w:rPr>
      </w:pPr>
      <w:r w:rsidRPr="005F1E31">
        <w:rPr>
          <w:rFonts w:ascii="Arial" w:eastAsia="TimesNewRomanPSMT" w:hAnsi="Arial" w:cs="Arial"/>
          <w:color w:val="auto"/>
          <w:sz w:val="22"/>
          <w:szCs w:val="22"/>
        </w:rPr>
        <w:t>z siedzibą w</w:t>
      </w:r>
      <w:r w:rsidRPr="002344DE">
        <w:rPr>
          <w:rFonts w:ascii="Arial" w:eastAsia="TimesNewRomanPSMT" w:hAnsi="Arial" w:cs="Arial"/>
          <w:color w:val="auto"/>
          <w:sz w:val="22"/>
          <w:szCs w:val="22"/>
        </w:rPr>
        <w:t xml:space="preserve"> …................. </w:t>
      </w:r>
      <w:r w:rsidR="00091436">
        <w:rPr>
          <w:rFonts w:ascii="Arial" w:hAnsi="Arial" w:cs="Arial"/>
          <w:color w:val="auto"/>
          <w:sz w:val="22"/>
          <w:szCs w:val="22"/>
        </w:rPr>
        <w:t>****/*****</w:t>
      </w:r>
      <w:r w:rsidRPr="002344DE">
        <w:rPr>
          <w:rFonts w:ascii="Arial" w:eastAsia="TimesNewRomanPSMT" w:hAnsi="Arial" w:cs="Arial"/>
          <w:color w:val="auto"/>
          <w:sz w:val="22"/>
          <w:szCs w:val="22"/>
        </w:rPr>
        <w:t>.</w:t>
      </w:r>
    </w:p>
    <w:p w14:paraId="31D016CC" w14:textId="77777777" w:rsidR="00317F42" w:rsidRPr="002344DE" w:rsidRDefault="00317F42" w:rsidP="00317F42">
      <w:pPr>
        <w:pStyle w:val="1"/>
        <w:tabs>
          <w:tab w:val="left" w:pos="-31680"/>
        </w:tabs>
        <w:spacing w:line="240" w:lineRule="auto"/>
        <w:ind w:left="360" w:firstLine="0"/>
        <w:rPr>
          <w:rFonts w:ascii="Arial" w:eastAsia="TimesNewRomanPSMT" w:hAnsi="Arial" w:cs="Arial"/>
          <w:color w:val="auto"/>
          <w:sz w:val="22"/>
          <w:szCs w:val="22"/>
        </w:rPr>
      </w:pPr>
    </w:p>
    <w:p w14:paraId="17075379" w14:textId="47904B7A" w:rsidR="00317F42" w:rsidRDefault="00317F42" w:rsidP="00317F42">
      <w:pPr>
        <w:pStyle w:val="1"/>
        <w:tabs>
          <w:tab w:val="left" w:pos="-31680"/>
        </w:tabs>
        <w:spacing w:line="240" w:lineRule="auto"/>
        <w:ind w:left="360" w:firstLine="0"/>
        <w:rPr>
          <w:rFonts w:ascii="Arial" w:eastAsia="TimesNewRomanPSMT" w:hAnsi="Arial" w:cs="Arial"/>
          <w:color w:val="auto"/>
          <w:sz w:val="22"/>
          <w:szCs w:val="22"/>
        </w:rPr>
      </w:pPr>
      <w:r w:rsidRPr="002344DE">
        <w:rPr>
          <w:rFonts w:ascii="Arial" w:eastAsia="TimesNewRomanPSMT" w:hAnsi="Arial" w:cs="Arial"/>
          <w:color w:val="auto"/>
          <w:sz w:val="22"/>
          <w:szCs w:val="22"/>
        </w:rPr>
        <w:t xml:space="preserve">c)......................................................................................................................... </w:t>
      </w:r>
      <w:r w:rsidR="00091436">
        <w:rPr>
          <w:rFonts w:ascii="Arial" w:hAnsi="Arial" w:cs="Arial"/>
          <w:color w:val="auto"/>
          <w:sz w:val="22"/>
          <w:szCs w:val="22"/>
        </w:rPr>
        <w:t>****/*****</w:t>
      </w:r>
      <w:r>
        <w:rPr>
          <w:rFonts w:ascii="Arial" w:eastAsia="TimesNewRomanPSMT" w:hAnsi="Arial" w:cs="Arial"/>
          <w:color w:val="auto"/>
          <w:sz w:val="22"/>
          <w:szCs w:val="22"/>
        </w:rPr>
        <w:t>,</w:t>
      </w:r>
    </w:p>
    <w:p w14:paraId="0F1A07C0" w14:textId="77777777" w:rsidR="00317F42" w:rsidRPr="002344DE" w:rsidRDefault="00317F42" w:rsidP="00317F42">
      <w:pPr>
        <w:pStyle w:val="1"/>
        <w:tabs>
          <w:tab w:val="left" w:pos="-31680"/>
        </w:tabs>
        <w:spacing w:line="240" w:lineRule="auto"/>
        <w:ind w:left="360" w:firstLine="0"/>
        <w:rPr>
          <w:rFonts w:ascii="Arial" w:eastAsia="TimesNewRomanPSMT" w:hAnsi="Arial" w:cs="Arial"/>
          <w:color w:val="auto"/>
          <w:sz w:val="22"/>
          <w:szCs w:val="22"/>
        </w:rPr>
      </w:pPr>
    </w:p>
    <w:p w14:paraId="74A80C77" w14:textId="434B9A38" w:rsidR="00317F42" w:rsidRDefault="00317F42" w:rsidP="00317F42">
      <w:pPr>
        <w:pStyle w:val="Akapitzlist"/>
        <w:numPr>
          <w:ilvl w:val="0"/>
          <w:numId w:val="18"/>
        </w:numPr>
        <w:ind w:left="426" w:hanging="284"/>
        <w:jc w:val="both"/>
        <w:rPr>
          <w:rFonts w:ascii="Arial" w:eastAsia="TimesNewRomanPSMT" w:hAnsi="Arial" w:cs="Arial"/>
          <w:sz w:val="22"/>
          <w:szCs w:val="22"/>
        </w:rPr>
      </w:pPr>
      <w:r w:rsidRPr="002344DE">
        <w:rPr>
          <w:rFonts w:ascii="Arial" w:eastAsia="TimesNewRomanPSMT" w:hAnsi="Arial" w:cs="Arial"/>
          <w:sz w:val="22"/>
          <w:szCs w:val="22"/>
        </w:rPr>
        <w:t>nie zamierzamy powierzyć podwykonawcom  wykonania żadnej części zamówienia</w:t>
      </w:r>
      <w:r w:rsidR="00091436">
        <w:rPr>
          <w:rFonts w:ascii="Arial" w:hAnsi="Arial" w:cs="Arial"/>
          <w:sz w:val="22"/>
          <w:szCs w:val="22"/>
        </w:rPr>
        <w:t>****/*****</w:t>
      </w:r>
      <w:r w:rsidRPr="002344DE">
        <w:rPr>
          <w:rFonts w:ascii="Arial" w:eastAsia="TimesNewRomanPSMT" w:hAnsi="Arial" w:cs="Arial"/>
          <w:sz w:val="22"/>
          <w:szCs w:val="22"/>
        </w:rPr>
        <w:t>.</w:t>
      </w:r>
    </w:p>
    <w:p w14:paraId="25AB9125" w14:textId="77777777" w:rsidR="00091436" w:rsidRDefault="00091436" w:rsidP="00091436">
      <w:pPr>
        <w:pStyle w:val="Akapitzlist"/>
        <w:ind w:left="426"/>
        <w:jc w:val="both"/>
        <w:rPr>
          <w:rFonts w:ascii="Arial" w:eastAsia="TimesNewRomanPSMT" w:hAnsi="Arial" w:cs="Arial"/>
          <w:sz w:val="22"/>
          <w:szCs w:val="22"/>
        </w:rPr>
      </w:pPr>
    </w:p>
    <w:p w14:paraId="24663063" w14:textId="77777777" w:rsidR="00317F42" w:rsidRDefault="00317F42" w:rsidP="00E64F21">
      <w:pPr>
        <w:numPr>
          <w:ilvl w:val="0"/>
          <w:numId w:val="82"/>
        </w:numPr>
        <w:tabs>
          <w:tab w:val="left" w:pos="426"/>
          <w:tab w:val="left" w:pos="4293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DF72A7">
        <w:rPr>
          <w:rFonts w:ascii="Arial" w:hAnsi="Arial" w:cs="Arial"/>
          <w:sz w:val="22"/>
          <w:szCs w:val="22"/>
        </w:rPr>
        <w:t xml:space="preserve">Kategoria przedsiębiorstwa Wykonawcy </w:t>
      </w:r>
      <w:r w:rsidRPr="00DF72A7">
        <w:rPr>
          <w:rFonts w:ascii="Arial" w:hAnsi="Arial" w:cs="Arial"/>
          <w:i/>
          <w:sz w:val="22"/>
          <w:szCs w:val="22"/>
        </w:rPr>
        <w:t>(niepotrzebne skreślić)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8D4010">
        <w:rPr>
          <w:rFonts w:ascii="Arial" w:hAnsi="Arial" w:cs="Arial"/>
          <w:b/>
          <w:sz w:val="22"/>
          <w:szCs w:val="22"/>
          <w:vertAlign w:val="superscript"/>
        </w:rPr>
        <w:t>3)</w:t>
      </w:r>
      <w:r w:rsidRPr="00DF72A7">
        <w:rPr>
          <w:rFonts w:ascii="Arial" w:hAnsi="Arial" w:cs="Arial"/>
          <w:sz w:val="22"/>
          <w:szCs w:val="22"/>
        </w:rPr>
        <w:t xml:space="preserve">: </w:t>
      </w:r>
    </w:p>
    <w:p w14:paraId="7F5B171C" w14:textId="77777777" w:rsidR="00317F42" w:rsidRDefault="00317F42" w:rsidP="00317F42">
      <w:pPr>
        <w:pStyle w:val="Akapitzlist"/>
        <w:numPr>
          <w:ilvl w:val="0"/>
          <w:numId w:val="34"/>
        </w:numPr>
        <w:tabs>
          <w:tab w:val="left" w:pos="284"/>
        </w:tabs>
        <w:ind w:left="709" w:hanging="283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</w:t>
      </w:r>
      <w:r w:rsidRPr="008D4010">
        <w:rPr>
          <w:rFonts w:ascii="Arial" w:hAnsi="Arial" w:cs="Arial"/>
          <w:b/>
          <w:sz w:val="22"/>
          <w:szCs w:val="22"/>
        </w:rPr>
        <w:t>ikroprzedsiębiorstwo</w:t>
      </w:r>
      <w:r>
        <w:rPr>
          <w:rFonts w:ascii="Arial" w:hAnsi="Arial" w:cs="Arial"/>
          <w:b/>
          <w:sz w:val="22"/>
          <w:szCs w:val="22"/>
        </w:rPr>
        <w:t>,</w:t>
      </w:r>
    </w:p>
    <w:p w14:paraId="64928282" w14:textId="77777777" w:rsidR="00317F42" w:rsidRDefault="00317F42" w:rsidP="00317F42">
      <w:pPr>
        <w:pStyle w:val="Akapitzlist"/>
        <w:numPr>
          <w:ilvl w:val="0"/>
          <w:numId w:val="34"/>
        </w:numPr>
        <w:tabs>
          <w:tab w:val="left" w:pos="284"/>
        </w:tabs>
        <w:ind w:left="709" w:hanging="283"/>
        <w:jc w:val="both"/>
        <w:rPr>
          <w:rFonts w:ascii="Arial" w:hAnsi="Arial" w:cs="Arial"/>
          <w:b/>
          <w:sz w:val="22"/>
          <w:szCs w:val="22"/>
        </w:rPr>
      </w:pPr>
      <w:r w:rsidRPr="008D4010">
        <w:rPr>
          <w:rFonts w:ascii="Arial" w:hAnsi="Arial" w:cs="Arial"/>
          <w:b/>
          <w:sz w:val="22"/>
          <w:szCs w:val="22"/>
        </w:rPr>
        <w:t>małe przedsiębiorstwo</w:t>
      </w:r>
      <w:r>
        <w:rPr>
          <w:rFonts w:ascii="Arial" w:hAnsi="Arial" w:cs="Arial"/>
          <w:b/>
          <w:sz w:val="22"/>
          <w:szCs w:val="22"/>
        </w:rPr>
        <w:t>,</w:t>
      </w:r>
    </w:p>
    <w:p w14:paraId="63A5A072" w14:textId="77777777" w:rsidR="00317F42" w:rsidRDefault="00317F42" w:rsidP="00317F42">
      <w:pPr>
        <w:pStyle w:val="Akapitzlist"/>
        <w:numPr>
          <w:ilvl w:val="0"/>
          <w:numId w:val="34"/>
        </w:numPr>
        <w:tabs>
          <w:tab w:val="left" w:pos="284"/>
        </w:tabs>
        <w:ind w:left="709" w:hanging="283"/>
        <w:jc w:val="both"/>
        <w:rPr>
          <w:rFonts w:ascii="Arial" w:hAnsi="Arial" w:cs="Arial"/>
          <w:b/>
          <w:sz w:val="22"/>
          <w:szCs w:val="22"/>
        </w:rPr>
      </w:pPr>
      <w:r w:rsidRPr="008D4010">
        <w:rPr>
          <w:rFonts w:ascii="Arial" w:hAnsi="Arial" w:cs="Arial"/>
          <w:b/>
          <w:sz w:val="22"/>
          <w:szCs w:val="22"/>
        </w:rPr>
        <w:t>średnie przedsiębiorstwo</w:t>
      </w:r>
      <w:r>
        <w:rPr>
          <w:rFonts w:ascii="Arial" w:hAnsi="Arial" w:cs="Arial"/>
          <w:b/>
          <w:sz w:val="22"/>
          <w:szCs w:val="22"/>
        </w:rPr>
        <w:t>,</w:t>
      </w:r>
    </w:p>
    <w:p w14:paraId="640932D8" w14:textId="77777777" w:rsidR="00317F42" w:rsidRDefault="00317F42" w:rsidP="00317F42">
      <w:pPr>
        <w:pStyle w:val="Akapitzlist"/>
        <w:numPr>
          <w:ilvl w:val="0"/>
          <w:numId w:val="34"/>
        </w:numPr>
        <w:tabs>
          <w:tab w:val="left" w:pos="284"/>
        </w:tabs>
        <w:ind w:left="709" w:hanging="283"/>
        <w:jc w:val="both"/>
        <w:rPr>
          <w:rFonts w:ascii="Arial" w:hAnsi="Arial" w:cs="Arial"/>
          <w:b/>
          <w:sz w:val="22"/>
          <w:szCs w:val="22"/>
        </w:rPr>
      </w:pPr>
      <w:r w:rsidRPr="008D4010">
        <w:rPr>
          <w:rFonts w:ascii="Arial" w:hAnsi="Arial" w:cs="Arial"/>
          <w:b/>
          <w:sz w:val="22"/>
          <w:szCs w:val="22"/>
        </w:rPr>
        <w:t>jednoosobowa działalność gospodarcza,</w:t>
      </w:r>
    </w:p>
    <w:p w14:paraId="4FF064DB" w14:textId="77777777" w:rsidR="00317F42" w:rsidRDefault="00317F42" w:rsidP="00317F42">
      <w:pPr>
        <w:pStyle w:val="Akapitzlist"/>
        <w:numPr>
          <w:ilvl w:val="0"/>
          <w:numId w:val="34"/>
        </w:numPr>
        <w:tabs>
          <w:tab w:val="left" w:pos="284"/>
        </w:tabs>
        <w:ind w:left="709" w:hanging="283"/>
        <w:jc w:val="both"/>
        <w:rPr>
          <w:rFonts w:ascii="Arial" w:hAnsi="Arial" w:cs="Arial"/>
          <w:b/>
          <w:sz w:val="22"/>
          <w:szCs w:val="22"/>
        </w:rPr>
      </w:pPr>
      <w:r w:rsidRPr="008D4010">
        <w:rPr>
          <w:rFonts w:ascii="Arial" w:hAnsi="Arial" w:cs="Arial"/>
          <w:b/>
          <w:sz w:val="22"/>
          <w:szCs w:val="22"/>
        </w:rPr>
        <w:t>osoba fizyczna nieprowadząca działalności gospodarczej,</w:t>
      </w:r>
    </w:p>
    <w:p w14:paraId="5459FDF9" w14:textId="77777777" w:rsidR="00317F42" w:rsidRDefault="00317F42" w:rsidP="00C3429D">
      <w:pPr>
        <w:pStyle w:val="Akapitzlist"/>
        <w:numPr>
          <w:ilvl w:val="0"/>
          <w:numId w:val="34"/>
        </w:numPr>
        <w:tabs>
          <w:tab w:val="left" w:pos="284"/>
        </w:tabs>
        <w:ind w:left="709" w:hanging="283"/>
        <w:jc w:val="both"/>
        <w:rPr>
          <w:rFonts w:ascii="Arial" w:hAnsi="Arial" w:cs="Arial"/>
          <w:b/>
          <w:sz w:val="22"/>
          <w:szCs w:val="22"/>
        </w:rPr>
      </w:pPr>
      <w:r w:rsidRPr="00441BB1">
        <w:rPr>
          <w:rFonts w:ascii="Arial" w:hAnsi="Arial" w:cs="Arial"/>
          <w:b/>
          <w:sz w:val="22"/>
          <w:szCs w:val="22"/>
        </w:rPr>
        <w:t>inna: ………………………………………………………………………………………………</w:t>
      </w:r>
    </w:p>
    <w:p w14:paraId="14464EAD" w14:textId="77777777" w:rsidR="00A64C78" w:rsidRDefault="00A64C78" w:rsidP="00A64C78">
      <w:pPr>
        <w:pStyle w:val="Akapitzlist"/>
        <w:tabs>
          <w:tab w:val="left" w:pos="284"/>
        </w:tabs>
        <w:ind w:left="709"/>
        <w:jc w:val="both"/>
        <w:rPr>
          <w:rFonts w:ascii="Arial" w:hAnsi="Arial" w:cs="Arial"/>
          <w:b/>
          <w:sz w:val="22"/>
          <w:szCs w:val="22"/>
        </w:rPr>
      </w:pPr>
    </w:p>
    <w:p w14:paraId="5DEC8609" w14:textId="4621169F" w:rsidR="00317F42" w:rsidRDefault="00317F42" w:rsidP="00E64F21">
      <w:pPr>
        <w:pStyle w:val="NormalnyWeb"/>
        <w:numPr>
          <w:ilvl w:val="0"/>
          <w:numId w:val="83"/>
        </w:numPr>
        <w:spacing w:before="0" w:beforeAutospacing="0" w:after="0" w:afterAutospacing="0"/>
        <w:ind w:left="426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Oświadczam, że wypełniłem obowiązki informacyjne przewidziane w art. 13 lub art. 14 </w:t>
      </w:r>
      <w:r w:rsidRPr="00443BC9">
        <w:rPr>
          <w:rFonts w:ascii="Arial" w:hAnsi="Arial" w:cs="Arial"/>
          <w:color w:val="000000"/>
          <w:sz w:val="22"/>
          <w:szCs w:val="22"/>
        </w:rPr>
        <w:t>RODO</w:t>
      </w: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8E6C09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8E6C09">
        <w:rPr>
          <w:rFonts w:ascii="Arial" w:hAnsi="Arial" w:cs="Arial"/>
          <w:sz w:val="22"/>
          <w:szCs w:val="22"/>
        </w:rPr>
        <w:t>od których dane osobowe bezpośrednio</w:t>
      </w:r>
      <w:r>
        <w:rPr>
          <w:rFonts w:ascii="Arial" w:hAnsi="Arial" w:cs="Arial"/>
          <w:sz w:val="22"/>
          <w:szCs w:val="22"/>
        </w:rPr>
        <w:t xml:space="preserve"> lub pośrednio</w:t>
      </w:r>
      <w:r w:rsidRPr="008E6C09">
        <w:rPr>
          <w:rFonts w:ascii="Arial" w:hAnsi="Arial" w:cs="Arial"/>
          <w:sz w:val="22"/>
          <w:szCs w:val="22"/>
        </w:rPr>
        <w:t xml:space="preserve"> pozyskałem</w:t>
      </w:r>
      <w:r w:rsidRPr="00EC1678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w celu ubiegania się o udzielenie zamówienia publicznego w niniejszym postępowaniu</w:t>
      </w:r>
      <w:r w:rsidRPr="006B6004">
        <w:rPr>
          <w:rFonts w:ascii="Arial" w:hAnsi="Arial" w:cs="Arial"/>
          <w:color w:val="000000"/>
          <w:sz w:val="22"/>
          <w:szCs w:val="22"/>
          <w:vertAlign w:val="superscript"/>
        </w:rPr>
        <w:t>2)</w:t>
      </w:r>
      <w:r>
        <w:rPr>
          <w:rFonts w:ascii="Arial" w:hAnsi="Arial" w:cs="Arial"/>
          <w:sz w:val="22"/>
          <w:szCs w:val="22"/>
        </w:rPr>
        <w:t>.</w:t>
      </w:r>
    </w:p>
    <w:p w14:paraId="3AD566DD" w14:textId="77777777" w:rsidR="00A64C78" w:rsidRDefault="00A64C78" w:rsidP="00A64C78">
      <w:pPr>
        <w:pStyle w:val="NormalnyWeb"/>
        <w:spacing w:before="0" w:beforeAutospacing="0" w:after="0" w:afterAutospacing="0"/>
        <w:ind w:left="426"/>
        <w:rPr>
          <w:rFonts w:ascii="Arial" w:hAnsi="Arial" w:cs="Arial"/>
          <w:sz w:val="22"/>
          <w:szCs w:val="22"/>
        </w:rPr>
      </w:pPr>
    </w:p>
    <w:p w14:paraId="55DEF4BD" w14:textId="77777777" w:rsidR="00317F42" w:rsidRDefault="00317F42" w:rsidP="00E64F21">
      <w:pPr>
        <w:pStyle w:val="NormalnyWeb"/>
        <w:numPr>
          <w:ilvl w:val="0"/>
          <w:numId w:val="83"/>
        </w:numPr>
        <w:spacing w:before="0" w:beforeAutospacing="0" w:after="0" w:afterAutospacing="0"/>
        <w:ind w:left="426" w:hanging="426"/>
        <w:rPr>
          <w:rFonts w:ascii="Arial" w:hAnsi="Arial" w:cs="Arial"/>
          <w:sz w:val="22"/>
          <w:szCs w:val="22"/>
        </w:rPr>
      </w:pPr>
      <w:r w:rsidRPr="007D0A61">
        <w:rPr>
          <w:rFonts w:ascii="Arial" w:hAnsi="Arial" w:cs="Arial"/>
          <w:sz w:val="22"/>
          <w:szCs w:val="22"/>
        </w:rPr>
        <w:t>Wszystkie dane zawarte w mojej ofercie są zgodne z prawdą i aktualne w chwili składania oferty.</w:t>
      </w:r>
    </w:p>
    <w:p w14:paraId="655FDEF5" w14:textId="77777777" w:rsidR="00317F42" w:rsidRDefault="00317F42" w:rsidP="00317F42">
      <w:pPr>
        <w:pStyle w:val="Akapitzlist"/>
        <w:rPr>
          <w:rFonts w:ascii="Arial" w:hAnsi="Arial" w:cs="Arial"/>
          <w:sz w:val="22"/>
          <w:szCs w:val="22"/>
        </w:rPr>
      </w:pPr>
    </w:p>
    <w:p w14:paraId="29F95737" w14:textId="77777777" w:rsidR="00317F42" w:rsidRPr="007D0A61" w:rsidRDefault="00317F42" w:rsidP="00E64F21">
      <w:pPr>
        <w:pStyle w:val="NormalnyWeb"/>
        <w:numPr>
          <w:ilvl w:val="0"/>
          <w:numId w:val="83"/>
        </w:numPr>
        <w:spacing w:before="0" w:beforeAutospacing="0" w:after="0" w:afterAutospacing="0" w:line="24" w:lineRule="atLeast"/>
        <w:ind w:left="426" w:hanging="426"/>
        <w:rPr>
          <w:rFonts w:ascii="Arial" w:hAnsi="Arial" w:cs="Arial"/>
          <w:sz w:val="22"/>
          <w:szCs w:val="22"/>
        </w:rPr>
      </w:pPr>
      <w:r w:rsidRPr="007D0A61">
        <w:rPr>
          <w:rFonts w:ascii="Arial" w:hAnsi="Arial" w:cs="Arial"/>
          <w:sz w:val="22"/>
          <w:szCs w:val="22"/>
        </w:rPr>
        <w:t>Dane teleadresowe Wykonawcy do prowadzenia korespondencji:</w:t>
      </w:r>
    </w:p>
    <w:p w14:paraId="5D939645" w14:textId="77777777" w:rsidR="00317F42" w:rsidRPr="002344DE" w:rsidRDefault="00317F42" w:rsidP="00C3429D">
      <w:pPr>
        <w:tabs>
          <w:tab w:val="left" w:pos="3600"/>
        </w:tabs>
        <w:spacing w:line="24" w:lineRule="atLeast"/>
        <w:ind w:left="360"/>
        <w:rPr>
          <w:rFonts w:ascii="Arial" w:hAnsi="Arial" w:cs="Arial"/>
          <w:sz w:val="22"/>
          <w:szCs w:val="22"/>
        </w:rPr>
      </w:pPr>
    </w:p>
    <w:p w14:paraId="01F8C53D" w14:textId="77777777" w:rsidR="00317F42" w:rsidRPr="002344DE" w:rsidRDefault="00317F42" w:rsidP="00C3429D">
      <w:pPr>
        <w:tabs>
          <w:tab w:val="left" w:pos="3600"/>
        </w:tabs>
        <w:spacing w:line="24" w:lineRule="atLeast"/>
        <w:ind w:left="357"/>
        <w:rPr>
          <w:rFonts w:ascii="Arial" w:hAnsi="Arial" w:cs="Arial"/>
          <w:sz w:val="22"/>
          <w:szCs w:val="22"/>
        </w:rPr>
      </w:pPr>
      <w:r w:rsidRPr="002344DE">
        <w:rPr>
          <w:rFonts w:ascii="Arial" w:hAnsi="Arial" w:cs="Arial"/>
          <w:sz w:val="22"/>
          <w:szCs w:val="22"/>
        </w:rPr>
        <w:t>nazwa (firma) Wykonawcy: 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****</w:t>
      </w:r>
    </w:p>
    <w:p w14:paraId="3FB3656A" w14:textId="77777777" w:rsidR="00317F42" w:rsidRPr="002344DE" w:rsidRDefault="00317F42" w:rsidP="00C3429D">
      <w:pPr>
        <w:tabs>
          <w:tab w:val="left" w:pos="3600"/>
        </w:tabs>
        <w:spacing w:line="24" w:lineRule="atLeast"/>
        <w:ind w:left="357"/>
        <w:rPr>
          <w:rFonts w:ascii="Arial" w:hAnsi="Arial" w:cs="Arial"/>
          <w:sz w:val="22"/>
          <w:szCs w:val="22"/>
        </w:rPr>
      </w:pPr>
    </w:p>
    <w:p w14:paraId="60466C73" w14:textId="77777777" w:rsidR="00317F42" w:rsidRPr="002344DE" w:rsidRDefault="00317F42" w:rsidP="00C3429D">
      <w:pPr>
        <w:tabs>
          <w:tab w:val="left" w:pos="3600"/>
        </w:tabs>
        <w:spacing w:after="120" w:line="24" w:lineRule="atLeast"/>
        <w:ind w:left="360"/>
        <w:rPr>
          <w:rFonts w:ascii="Arial" w:hAnsi="Arial" w:cs="Arial"/>
          <w:sz w:val="22"/>
          <w:szCs w:val="22"/>
        </w:rPr>
      </w:pPr>
      <w:r w:rsidRPr="002344DE">
        <w:rPr>
          <w:rFonts w:ascii="Arial" w:hAnsi="Arial" w:cs="Arial"/>
          <w:sz w:val="22"/>
          <w:szCs w:val="22"/>
        </w:rPr>
        <w:t>adres: ..................................................................................................................................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****</w:t>
      </w:r>
    </w:p>
    <w:p w14:paraId="08BB5990" w14:textId="77777777" w:rsidR="00317F42" w:rsidRPr="002344DE" w:rsidRDefault="00317F42" w:rsidP="00C3429D">
      <w:pPr>
        <w:tabs>
          <w:tab w:val="left" w:pos="3600"/>
        </w:tabs>
        <w:spacing w:after="120" w:line="24" w:lineRule="atLeast"/>
        <w:ind w:left="360"/>
        <w:rPr>
          <w:rFonts w:ascii="Arial" w:hAnsi="Arial" w:cs="Arial"/>
          <w:i/>
          <w:sz w:val="22"/>
          <w:szCs w:val="22"/>
        </w:rPr>
      </w:pPr>
      <w:r w:rsidRPr="002344DE">
        <w:rPr>
          <w:rFonts w:ascii="Arial" w:hAnsi="Arial" w:cs="Arial"/>
          <w:sz w:val="22"/>
          <w:szCs w:val="22"/>
        </w:rPr>
        <w:lastRenderedPageBreak/>
        <w:t>tel. .............................................................</w:t>
      </w:r>
      <w:r>
        <w:rPr>
          <w:rFonts w:ascii="Arial" w:hAnsi="Arial" w:cs="Arial"/>
          <w:sz w:val="22"/>
          <w:szCs w:val="22"/>
        </w:rPr>
        <w:t>****</w:t>
      </w:r>
      <w:r w:rsidRPr="002344DE">
        <w:rPr>
          <w:rFonts w:ascii="Arial" w:hAnsi="Arial" w:cs="Arial"/>
          <w:sz w:val="22"/>
          <w:szCs w:val="22"/>
        </w:rPr>
        <w:t xml:space="preserve">, </w:t>
      </w:r>
      <w:r w:rsidRPr="002344DE">
        <w:rPr>
          <w:rFonts w:ascii="Arial" w:hAnsi="Arial" w:cs="Arial"/>
          <w:i/>
          <w:sz w:val="22"/>
          <w:szCs w:val="22"/>
        </w:rPr>
        <w:t>faks ...........................................................</w:t>
      </w:r>
      <w:r>
        <w:rPr>
          <w:rFonts w:ascii="Arial" w:hAnsi="Arial" w:cs="Arial"/>
          <w:i/>
          <w:sz w:val="22"/>
          <w:szCs w:val="22"/>
        </w:rPr>
        <w:t>****</w:t>
      </w:r>
    </w:p>
    <w:p w14:paraId="16679E5D" w14:textId="77777777" w:rsidR="00317F42" w:rsidRPr="002344DE" w:rsidRDefault="00317F42" w:rsidP="00C3429D">
      <w:pPr>
        <w:tabs>
          <w:tab w:val="left" w:pos="3600"/>
        </w:tabs>
        <w:spacing w:after="120" w:line="24" w:lineRule="atLeast"/>
        <w:ind w:left="360"/>
        <w:rPr>
          <w:rFonts w:ascii="Arial" w:hAnsi="Arial" w:cs="Arial"/>
          <w:sz w:val="22"/>
          <w:szCs w:val="22"/>
        </w:rPr>
      </w:pPr>
      <w:r w:rsidRPr="002344DE">
        <w:rPr>
          <w:rFonts w:ascii="Arial" w:hAnsi="Arial" w:cs="Arial"/>
          <w:i/>
          <w:sz w:val="22"/>
          <w:szCs w:val="22"/>
        </w:rPr>
        <w:t>e-mail:</w:t>
      </w:r>
      <w:r w:rsidRPr="002344DE">
        <w:rPr>
          <w:rFonts w:ascii="Arial" w:hAnsi="Arial" w:cs="Arial"/>
          <w:sz w:val="22"/>
          <w:szCs w:val="22"/>
        </w:rPr>
        <w:t xml:space="preserve"> 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****</w:t>
      </w:r>
    </w:p>
    <w:p w14:paraId="20332057" w14:textId="77777777" w:rsidR="00317F42" w:rsidRDefault="00317F42" w:rsidP="00317F42">
      <w:pPr>
        <w:spacing w:before="12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  <w:u w:val="single"/>
        </w:rPr>
        <w:t>UWAGA</w:t>
      </w:r>
      <w:r>
        <w:rPr>
          <w:rFonts w:ascii="Arial" w:hAnsi="Arial" w:cs="Arial"/>
          <w:sz w:val="18"/>
          <w:szCs w:val="18"/>
        </w:rPr>
        <w:t xml:space="preserve"> (w przypadku składania oferty wspólnej proszę wyżej podać dane ustanowionego pełnomocnika) </w:t>
      </w:r>
    </w:p>
    <w:p w14:paraId="646C792D" w14:textId="77777777" w:rsidR="00317F42" w:rsidRDefault="00317F42" w:rsidP="00317F42">
      <w:pPr>
        <w:spacing w:before="120" w:after="120" w:line="312" w:lineRule="auto"/>
        <w:rPr>
          <w:rFonts w:ascii="Arial" w:hAnsi="Arial" w:cs="Arial"/>
          <w:b/>
          <w:bCs/>
          <w:i/>
          <w:iCs/>
          <w:sz w:val="16"/>
          <w:szCs w:val="16"/>
        </w:rPr>
      </w:pPr>
      <w:r>
        <w:rPr>
          <w:rFonts w:ascii="Arial" w:hAnsi="Arial" w:cs="Arial"/>
          <w:b/>
          <w:bCs/>
          <w:i/>
          <w:iCs/>
          <w:sz w:val="16"/>
          <w:szCs w:val="16"/>
        </w:rPr>
        <w:t>**** należy uzupełnić/skreślić dane</w:t>
      </w:r>
    </w:p>
    <w:p w14:paraId="67BA3247" w14:textId="5454B9C4" w:rsidR="00091436" w:rsidRDefault="00091436" w:rsidP="00091436">
      <w:pPr>
        <w:spacing w:after="120"/>
        <w:jc w:val="both"/>
        <w:rPr>
          <w:rFonts w:ascii="Arial" w:hAnsi="Arial" w:cs="Arial"/>
          <w:b/>
          <w:bCs/>
          <w:i/>
          <w:iCs/>
          <w:sz w:val="16"/>
          <w:szCs w:val="16"/>
        </w:rPr>
      </w:pPr>
      <w:r>
        <w:rPr>
          <w:rFonts w:ascii="Arial" w:hAnsi="Arial" w:cs="Arial"/>
          <w:b/>
          <w:bCs/>
          <w:i/>
          <w:iCs/>
          <w:sz w:val="16"/>
          <w:szCs w:val="16"/>
        </w:rPr>
        <w:t xml:space="preserve">***** w przypadku, gdy Wykonawca nie określi, czy zamierza powierzyć podwykonawcom jakąś część zadania, tj. nie uzupełni informacji o podwykonawcach lub nie dokona odpowiedniego wykreślenia w pkt </w:t>
      </w:r>
      <w:r w:rsidR="00A64C78">
        <w:rPr>
          <w:rFonts w:ascii="Arial" w:hAnsi="Arial" w:cs="Arial"/>
          <w:b/>
          <w:bCs/>
          <w:i/>
          <w:iCs/>
          <w:sz w:val="16"/>
          <w:szCs w:val="16"/>
        </w:rPr>
        <w:t>10</w:t>
      </w:r>
      <w:r>
        <w:rPr>
          <w:rFonts w:ascii="Arial" w:hAnsi="Arial" w:cs="Arial"/>
          <w:b/>
          <w:bCs/>
          <w:i/>
          <w:iCs/>
          <w:sz w:val="16"/>
          <w:szCs w:val="16"/>
        </w:rPr>
        <w:t xml:space="preserve">, Zamawiający uzna, iż będzie on sam realizował przedmiot umowy </w:t>
      </w:r>
    </w:p>
    <w:p w14:paraId="3071AFCE" w14:textId="77777777" w:rsidR="00317F42" w:rsidRPr="002344DE" w:rsidRDefault="00317F42" w:rsidP="00A9184A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2"/>
          <w:szCs w:val="22"/>
        </w:rPr>
      </w:pPr>
      <w:r w:rsidRPr="002344DE">
        <w:rPr>
          <w:rFonts w:ascii="Arial" w:hAnsi="Arial" w:cs="Arial"/>
          <w:sz w:val="22"/>
          <w:szCs w:val="22"/>
        </w:rPr>
        <w:t>W załączeniu przedkładam nw. załączniki:</w:t>
      </w:r>
    </w:p>
    <w:p w14:paraId="1472405D" w14:textId="77777777" w:rsidR="00317F42" w:rsidRPr="002344DE" w:rsidRDefault="00317F42" w:rsidP="00317F42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2344DE">
        <w:rPr>
          <w:rFonts w:ascii="Arial" w:hAnsi="Arial" w:cs="Arial"/>
          <w:sz w:val="22"/>
          <w:szCs w:val="22"/>
        </w:rPr>
        <w:t>.............................................................</w:t>
      </w:r>
    </w:p>
    <w:p w14:paraId="7E1BF10B" w14:textId="77777777" w:rsidR="00317F42" w:rsidRPr="002344DE" w:rsidRDefault="00317F42" w:rsidP="00317F42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2344DE">
        <w:rPr>
          <w:rFonts w:ascii="Arial" w:hAnsi="Arial" w:cs="Arial"/>
          <w:sz w:val="22"/>
          <w:szCs w:val="22"/>
        </w:rPr>
        <w:t>.............................................................</w:t>
      </w:r>
    </w:p>
    <w:p w14:paraId="10FB3B38" w14:textId="77777777" w:rsidR="00317F42" w:rsidRPr="002344DE" w:rsidRDefault="00317F42" w:rsidP="00317F42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2344DE">
        <w:rPr>
          <w:rFonts w:ascii="Arial" w:hAnsi="Arial" w:cs="Arial"/>
          <w:sz w:val="22"/>
          <w:szCs w:val="22"/>
        </w:rPr>
        <w:t>.............................................................</w:t>
      </w:r>
    </w:p>
    <w:p w14:paraId="111B8F84" w14:textId="77777777" w:rsidR="00317F42" w:rsidRPr="002344DE" w:rsidRDefault="00317F42" w:rsidP="00317F42">
      <w:pPr>
        <w:ind w:left="340"/>
        <w:jc w:val="both"/>
        <w:rPr>
          <w:rFonts w:ascii="Arial" w:hAnsi="Arial" w:cs="Arial"/>
          <w:sz w:val="22"/>
          <w:szCs w:val="22"/>
        </w:rPr>
      </w:pPr>
      <w:r w:rsidRPr="002344DE">
        <w:rPr>
          <w:rFonts w:ascii="Arial" w:hAnsi="Arial" w:cs="Arial"/>
          <w:sz w:val="22"/>
          <w:szCs w:val="22"/>
        </w:rPr>
        <w:t>n)  .............................................................</w:t>
      </w:r>
    </w:p>
    <w:p w14:paraId="717852FF" w14:textId="77777777" w:rsidR="006F3FC5" w:rsidRDefault="00317F42" w:rsidP="009C3545">
      <w:pPr>
        <w:ind w:left="424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C3429D">
        <w:rPr>
          <w:rFonts w:ascii="Arial" w:hAnsi="Arial" w:cs="Arial"/>
          <w:sz w:val="22"/>
          <w:szCs w:val="22"/>
        </w:rPr>
        <w:t xml:space="preserve">                    </w:t>
      </w:r>
      <w:r>
        <w:rPr>
          <w:rFonts w:ascii="Arial" w:hAnsi="Arial" w:cs="Arial"/>
          <w:sz w:val="22"/>
          <w:szCs w:val="22"/>
        </w:rPr>
        <w:tab/>
      </w:r>
    </w:p>
    <w:p w14:paraId="305B0F07" w14:textId="77777777" w:rsidR="006F3FC5" w:rsidRDefault="006F3FC5" w:rsidP="009C3545">
      <w:pPr>
        <w:ind w:left="4248"/>
        <w:rPr>
          <w:rFonts w:ascii="Arial" w:hAnsi="Arial" w:cs="Arial"/>
          <w:sz w:val="22"/>
          <w:szCs w:val="22"/>
        </w:rPr>
      </w:pPr>
    </w:p>
    <w:p w14:paraId="5ECD1994" w14:textId="77777777" w:rsidR="006F3FC5" w:rsidRDefault="006F3FC5" w:rsidP="009C3545">
      <w:pPr>
        <w:ind w:left="4248"/>
        <w:rPr>
          <w:rFonts w:ascii="Arial" w:hAnsi="Arial" w:cs="Arial"/>
          <w:sz w:val="22"/>
          <w:szCs w:val="22"/>
        </w:rPr>
      </w:pPr>
    </w:p>
    <w:p w14:paraId="22B5453A" w14:textId="305C44EE" w:rsidR="00317F42" w:rsidRDefault="00317F42" w:rsidP="006F3FC5">
      <w:pPr>
        <w:ind w:left="5664" w:firstLine="708"/>
        <w:rPr>
          <w:rFonts w:ascii="Arial" w:hAnsi="Arial" w:cs="Arial"/>
          <w:sz w:val="22"/>
          <w:szCs w:val="22"/>
        </w:rPr>
      </w:pPr>
      <w:r w:rsidRPr="00D9448E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……….</w:t>
      </w:r>
      <w:r w:rsidRPr="00D9448E">
        <w:rPr>
          <w:rFonts w:ascii="Arial" w:hAnsi="Arial" w:cs="Arial"/>
          <w:sz w:val="22"/>
          <w:szCs w:val="22"/>
        </w:rPr>
        <w:t>………….……......</w:t>
      </w:r>
    </w:p>
    <w:p w14:paraId="1F2D74F3" w14:textId="77777777" w:rsidR="00317F42" w:rsidRDefault="00317F42" w:rsidP="00317F42">
      <w:pPr>
        <w:spacing w:line="360" w:lineRule="auto"/>
        <w:ind w:left="6372" w:firstLine="708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      </w:t>
      </w:r>
      <w:r w:rsidRPr="00401F94">
        <w:rPr>
          <w:rFonts w:ascii="Arial" w:hAnsi="Arial" w:cs="Arial"/>
          <w:i/>
          <w:sz w:val="20"/>
          <w:szCs w:val="20"/>
        </w:rPr>
        <w:t>(podpis)</w:t>
      </w:r>
    </w:p>
    <w:p w14:paraId="75812611" w14:textId="77777777" w:rsidR="006F3FC5" w:rsidRDefault="006F3FC5" w:rsidP="00317F42">
      <w:pPr>
        <w:spacing w:line="360" w:lineRule="auto"/>
        <w:ind w:left="6372" w:firstLine="708"/>
        <w:rPr>
          <w:rFonts w:ascii="Arial" w:hAnsi="Arial" w:cs="Arial"/>
          <w:i/>
          <w:sz w:val="20"/>
          <w:szCs w:val="20"/>
        </w:rPr>
      </w:pPr>
    </w:p>
    <w:p w14:paraId="322981FE" w14:textId="77777777" w:rsidR="006F3FC5" w:rsidRDefault="006F3FC5" w:rsidP="00317F42">
      <w:pPr>
        <w:spacing w:line="360" w:lineRule="auto"/>
        <w:ind w:left="6372" w:firstLine="708"/>
        <w:rPr>
          <w:rFonts w:ascii="Arial" w:hAnsi="Arial" w:cs="Arial"/>
          <w:i/>
          <w:sz w:val="20"/>
          <w:szCs w:val="20"/>
        </w:rPr>
      </w:pPr>
    </w:p>
    <w:p w14:paraId="4E3F9650" w14:textId="77777777" w:rsidR="006F3FC5" w:rsidRDefault="006F3FC5" w:rsidP="00317F42">
      <w:pPr>
        <w:spacing w:line="360" w:lineRule="auto"/>
        <w:ind w:left="6372" w:firstLine="708"/>
        <w:rPr>
          <w:rFonts w:ascii="Arial" w:hAnsi="Arial" w:cs="Arial"/>
          <w:i/>
          <w:sz w:val="20"/>
          <w:szCs w:val="20"/>
        </w:rPr>
      </w:pPr>
    </w:p>
    <w:p w14:paraId="5D8EE4AB" w14:textId="77777777" w:rsidR="00317F42" w:rsidRDefault="00317F42" w:rsidP="00317F42">
      <w:pPr>
        <w:pStyle w:val="NormalnyWeb"/>
        <w:spacing w:before="0" w:beforeAutospacing="0" w:after="0" w:afterAutospacing="0"/>
        <w:rPr>
          <w:rFonts w:ascii="Arial" w:hAnsi="Arial" w:cs="Arial"/>
          <w:sz w:val="16"/>
          <w:szCs w:val="16"/>
        </w:rPr>
      </w:pPr>
      <w:r w:rsidRPr="0051199B">
        <w:rPr>
          <w:rFonts w:ascii="Arial" w:hAnsi="Arial" w:cs="Arial"/>
          <w:color w:val="000000"/>
          <w:sz w:val="18"/>
          <w:szCs w:val="18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14:paraId="4DE765B6" w14:textId="77777777" w:rsidR="00317F42" w:rsidRPr="00467ED5" w:rsidRDefault="00317F42" w:rsidP="00317F42">
      <w:pPr>
        <w:jc w:val="both"/>
        <w:rPr>
          <w:rFonts w:ascii="Arial" w:hAnsi="Arial" w:cs="Arial"/>
          <w:sz w:val="16"/>
          <w:szCs w:val="16"/>
        </w:rPr>
      </w:pPr>
      <w:r w:rsidRPr="00467ED5">
        <w:rPr>
          <w:rFonts w:ascii="Arial" w:hAnsi="Arial" w:cs="Arial"/>
          <w:i/>
          <w:sz w:val="16"/>
          <w:szCs w:val="16"/>
          <w:vertAlign w:val="superscript"/>
          <w:lang w:val="x-none"/>
        </w:rPr>
        <w:t>2)</w:t>
      </w:r>
      <w:r w:rsidRPr="00467ED5">
        <w:rPr>
          <w:rFonts w:ascii="Arial" w:hAnsi="Arial" w:cs="Arial"/>
          <w:i/>
          <w:sz w:val="16"/>
          <w:szCs w:val="16"/>
          <w:lang w:val="x-none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może nie składać (może usunąć treść tego punktu np. poprzez jego wykreślenie)</w:t>
      </w:r>
      <w:r w:rsidRPr="00467ED5">
        <w:rPr>
          <w:rFonts w:ascii="Arial" w:hAnsi="Arial" w:cs="Arial"/>
          <w:i/>
          <w:sz w:val="16"/>
          <w:szCs w:val="16"/>
        </w:rPr>
        <w:t>,</w:t>
      </w:r>
      <w:r w:rsidRPr="00467ED5">
        <w:rPr>
          <w:rFonts w:ascii="Arial" w:hAnsi="Arial" w:cs="Arial"/>
          <w:i/>
          <w:sz w:val="16"/>
          <w:szCs w:val="16"/>
          <w:lang w:val="x-none"/>
        </w:rPr>
        <w:t xml:space="preserve"> </w:t>
      </w:r>
    </w:p>
    <w:p w14:paraId="4135DF0B" w14:textId="77777777" w:rsidR="00317F42" w:rsidRPr="00F354EB" w:rsidRDefault="00317F42" w:rsidP="00317F42">
      <w:pPr>
        <w:pStyle w:val="Stopka"/>
        <w:tabs>
          <w:tab w:val="right" w:pos="284"/>
        </w:tabs>
        <w:suppressAutoHyphens w:val="0"/>
        <w:jc w:val="both"/>
        <w:rPr>
          <w:rFonts w:ascii="Arial" w:hAnsi="Arial" w:cs="Arial"/>
          <w:sz w:val="16"/>
          <w:szCs w:val="16"/>
        </w:rPr>
      </w:pPr>
      <w:r w:rsidRPr="00F354EB">
        <w:rPr>
          <w:rFonts w:ascii="Arial" w:hAnsi="Arial" w:cs="Arial"/>
          <w:sz w:val="16"/>
          <w:szCs w:val="16"/>
          <w:vertAlign w:val="superscript"/>
        </w:rPr>
        <w:t>3</w:t>
      </w:r>
      <w:r w:rsidRPr="00F354EB">
        <w:rPr>
          <w:rFonts w:ascii="Arial" w:hAnsi="Arial" w:cs="Arial"/>
          <w:i/>
          <w:sz w:val="16"/>
          <w:szCs w:val="16"/>
          <w:vertAlign w:val="superscript"/>
        </w:rPr>
        <w:t>)</w:t>
      </w:r>
      <w:r w:rsidRPr="00F354EB">
        <w:rPr>
          <w:rFonts w:ascii="Arial" w:hAnsi="Arial" w:cs="Arial"/>
          <w:b/>
          <w:sz w:val="16"/>
          <w:szCs w:val="16"/>
          <w:vertAlign w:val="superscript"/>
        </w:rPr>
        <w:t xml:space="preserve"> </w:t>
      </w:r>
      <w:r w:rsidRPr="00F354EB">
        <w:rPr>
          <w:rFonts w:ascii="Arial" w:hAnsi="Arial" w:cs="Arial"/>
          <w:i/>
          <w:sz w:val="16"/>
          <w:szCs w:val="16"/>
          <w:u w:val="single"/>
        </w:rPr>
        <w:t>Należy wskazać tylko jedną z kategorii</w:t>
      </w:r>
      <w:r w:rsidRPr="00F354EB">
        <w:rPr>
          <w:rFonts w:ascii="Arial" w:hAnsi="Arial" w:cs="Arial"/>
          <w:i/>
          <w:sz w:val="16"/>
          <w:szCs w:val="16"/>
        </w:rPr>
        <w:t>, mając na uwadze, iż:</w:t>
      </w:r>
    </w:p>
    <w:p w14:paraId="4ABA805D" w14:textId="77777777" w:rsidR="00317F42" w:rsidRPr="00F354EB" w:rsidRDefault="00317F42" w:rsidP="00317F42">
      <w:pPr>
        <w:pStyle w:val="Stopka"/>
        <w:numPr>
          <w:ilvl w:val="0"/>
          <w:numId w:val="33"/>
        </w:numPr>
        <w:tabs>
          <w:tab w:val="clear" w:pos="4536"/>
          <w:tab w:val="clear" w:pos="9072"/>
          <w:tab w:val="left" w:pos="0"/>
          <w:tab w:val="right" w:pos="284"/>
        </w:tabs>
        <w:suppressAutoHyphens w:val="0"/>
        <w:jc w:val="both"/>
        <w:rPr>
          <w:rFonts w:ascii="Arial" w:hAnsi="Arial" w:cs="Arial"/>
          <w:sz w:val="16"/>
          <w:szCs w:val="16"/>
        </w:rPr>
      </w:pPr>
      <w:r w:rsidRPr="00F354EB">
        <w:rPr>
          <w:rFonts w:ascii="Arial" w:hAnsi="Arial" w:cs="Arial"/>
          <w:b/>
          <w:i/>
          <w:sz w:val="16"/>
          <w:szCs w:val="16"/>
        </w:rPr>
        <w:t>mikroprzedsiębiorstwo</w:t>
      </w:r>
      <w:r w:rsidRPr="00F354EB">
        <w:rPr>
          <w:rFonts w:ascii="Arial" w:hAnsi="Arial" w:cs="Arial"/>
          <w:i/>
          <w:sz w:val="16"/>
          <w:szCs w:val="16"/>
        </w:rPr>
        <w:t xml:space="preserve"> – to przedsiębiorstwo zatrudniające mniej niż 10 osób i którego roczny obrót lub roczna suma bilansowa nie przekracza 2 mln. EUR;</w:t>
      </w:r>
    </w:p>
    <w:p w14:paraId="6FDB41AE" w14:textId="77777777" w:rsidR="00317F42" w:rsidRPr="00F354EB" w:rsidRDefault="00317F42" w:rsidP="00317F42">
      <w:pPr>
        <w:pStyle w:val="Stopka"/>
        <w:numPr>
          <w:ilvl w:val="0"/>
          <w:numId w:val="33"/>
        </w:numPr>
        <w:tabs>
          <w:tab w:val="clear" w:pos="4536"/>
          <w:tab w:val="clear" w:pos="9072"/>
          <w:tab w:val="left" w:pos="0"/>
          <w:tab w:val="right" w:pos="284"/>
        </w:tabs>
        <w:suppressAutoHyphens w:val="0"/>
        <w:ind w:left="284" w:hanging="284"/>
        <w:jc w:val="both"/>
        <w:rPr>
          <w:rFonts w:ascii="Arial" w:hAnsi="Arial" w:cs="Arial"/>
          <w:sz w:val="16"/>
          <w:szCs w:val="16"/>
        </w:rPr>
      </w:pPr>
      <w:r w:rsidRPr="00F354EB">
        <w:rPr>
          <w:rFonts w:ascii="Arial" w:hAnsi="Arial" w:cs="Arial"/>
          <w:b/>
          <w:i/>
          <w:sz w:val="16"/>
          <w:szCs w:val="16"/>
        </w:rPr>
        <w:t>małe przedsiębiorstwo</w:t>
      </w:r>
      <w:r w:rsidRPr="00F354EB">
        <w:rPr>
          <w:rFonts w:ascii="Arial" w:hAnsi="Arial" w:cs="Arial"/>
          <w:i/>
          <w:sz w:val="16"/>
          <w:szCs w:val="16"/>
        </w:rPr>
        <w:t xml:space="preserve"> – to przedsiębiorstwo zatrudniające mniej niż 50 osób i którego roczny obrót lub roczna suma bilansowa nie przekracza 10 mln. EUR;</w:t>
      </w:r>
    </w:p>
    <w:p w14:paraId="49739E81" w14:textId="77777777" w:rsidR="00317F42" w:rsidRPr="00F354EB" w:rsidRDefault="00317F42" w:rsidP="00317F42">
      <w:pPr>
        <w:pStyle w:val="Stopka"/>
        <w:numPr>
          <w:ilvl w:val="0"/>
          <w:numId w:val="33"/>
        </w:numPr>
        <w:tabs>
          <w:tab w:val="clear" w:pos="4536"/>
          <w:tab w:val="clear" w:pos="9072"/>
          <w:tab w:val="left" w:pos="0"/>
          <w:tab w:val="right" w:pos="284"/>
        </w:tabs>
        <w:suppressAutoHyphens w:val="0"/>
        <w:ind w:left="284" w:hanging="284"/>
        <w:jc w:val="both"/>
        <w:rPr>
          <w:rFonts w:ascii="Arial" w:hAnsi="Arial" w:cs="Arial"/>
          <w:sz w:val="16"/>
          <w:szCs w:val="16"/>
        </w:rPr>
      </w:pPr>
      <w:r w:rsidRPr="00F354EB">
        <w:rPr>
          <w:rFonts w:ascii="Arial" w:hAnsi="Arial" w:cs="Arial"/>
          <w:b/>
          <w:i/>
          <w:sz w:val="16"/>
          <w:szCs w:val="16"/>
        </w:rPr>
        <w:t>średnie przedsiębiorstwa</w:t>
      </w:r>
      <w:r w:rsidRPr="00F354EB">
        <w:rPr>
          <w:rFonts w:ascii="Arial" w:hAnsi="Arial" w:cs="Arial"/>
          <w:i/>
          <w:sz w:val="16"/>
          <w:szCs w:val="16"/>
        </w:rPr>
        <w:t xml:space="preserve"> – to przedsiębiorstwa, które nie są mikroprzedsiębiorstwami ani małymi przedsiębiorstwami i które zatrudniają mniej niż 250 osób i których roczny obrót nie przekracza 50 mln. EUR lub roczna suma bilansowa nie przekracza 43 mln. EUR.</w:t>
      </w:r>
    </w:p>
    <w:p w14:paraId="7394A316" w14:textId="77777777" w:rsidR="00317F42" w:rsidRPr="00F354EB" w:rsidRDefault="00317F42" w:rsidP="00317F42">
      <w:pPr>
        <w:pStyle w:val="Stopka"/>
        <w:tabs>
          <w:tab w:val="right" w:pos="284"/>
        </w:tabs>
        <w:suppressAutoHyphens w:val="0"/>
        <w:rPr>
          <w:rFonts w:ascii="Arial" w:hAnsi="Arial" w:cs="Arial"/>
          <w:i/>
          <w:sz w:val="16"/>
          <w:szCs w:val="16"/>
        </w:rPr>
      </w:pPr>
    </w:p>
    <w:p w14:paraId="2841763C" w14:textId="77777777" w:rsidR="00317F42" w:rsidRPr="00F354EB" w:rsidRDefault="00317F42" w:rsidP="00317F42">
      <w:pPr>
        <w:pStyle w:val="Stopka"/>
        <w:tabs>
          <w:tab w:val="right" w:pos="284"/>
        </w:tabs>
        <w:suppressAutoHyphens w:val="0"/>
        <w:jc w:val="both"/>
        <w:rPr>
          <w:rFonts w:ascii="Arial" w:hAnsi="Arial" w:cs="Arial"/>
          <w:sz w:val="16"/>
          <w:szCs w:val="16"/>
        </w:rPr>
      </w:pPr>
      <w:r w:rsidRPr="00F354EB">
        <w:rPr>
          <w:rFonts w:ascii="Arial" w:hAnsi="Arial" w:cs="Arial"/>
          <w:i/>
          <w:sz w:val="16"/>
          <w:szCs w:val="16"/>
        </w:rPr>
        <w:t>W przypadku Wykonawców wspólnie ubiegających się o zamówienie informację o kategorii przedsiębiorstwa należy przedstawić w stosunku do każdego z nich (np. członka konsorcjum, wspólnika spółki cywilnej).</w:t>
      </w:r>
    </w:p>
    <w:p w14:paraId="0ACF169C" w14:textId="14C3607C" w:rsidR="00D20761" w:rsidRPr="00BC0961" w:rsidRDefault="00317F42" w:rsidP="00BC0961">
      <w:pPr>
        <w:spacing w:before="240"/>
        <w:jc w:val="center"/>
        <w:rPr>
          <w:rFonts w:asciiTheme="minorHAnsi" w:hAnsiTheme="minorHAnsi"/>
          <w:i/>
          <w:iCs/>
          <w:sz w:val="16"/>
        </w:rPr>
      </w:pPr>
      <w:r w:rsidRPr="007E2C63">
        <w:rPr>
          <w:rFonts w:asciiTheme="minorHAnsi" w:hAnsiTheme="minorHAnsi" w:cs="Arial"/>
          <w:i/>
          <w:iCs/>
          <w:sz w:val="22"/>
          <w:szCs w:val="22"/>
        </w:rPr>
        <w:t xml:space="preserve">Dokument należy wypełnić </w:t>
      </w:r>
      <w:r>
        <w:rPr>
          <w:rFonts w:asciiTheme="minorHAnsi" w:hAnsiTheme="minorHAnsi" w:cs="Arial"/>
          <w:i/>
          <w:iCs/>
          <w:sz w:val="22"/>
          <w:szCs w:val="22"/>
        </w:rPr>
        <w:t xml:space="preserve">i podpisać </w:t>
      </w:r>
      <w:r w:rsidRPr="007E2C63">
        <w:rPr>
          <w:rFonts w:asciiTheme="minorHAnsi" w:hAnsiTheme="minorHAnsi" w:cs="Arial"/>
          <w:i/>
          <w:iCs/>
          <w:sz w:val="22"/>
          <w:szCs w:val="22"/>
        </w:rPr>
        <w:t>kwalifikowanym podpisem elektronicznym lub podpisem zaufanym lub podpisem osobistym</w:t>
      </w:r>
      <w:r w:rsidR="00BC0961" w:rsidRPr="002344DE">
        <w:rPr>
          <w:rFonts w:ascii="Arial" w:hAnsi="Arial" w:cs="Arial"/>
          <w:b/>
          <w:sz w:val="22"/>
          <w:szCs w:val="22"/>
        </w:rPr>
        <w:t xml:space="preserve"> </w:t>
      </w:r>
    </w:p>
    <w:sectPr w:rsidR="00D20761" w:rsidRPr="00BC0961" w:rsidSect="00BC0961">
      <w:headerReference w:type="default" r:id="rId8"/>
      <w:footerReference w:type="default" r:id="rId9"/>
      <w:pgSz w:w="11906" w:h="16838"/>
      <w:pgMar w:top="1276" w:right="1134" w:bottom="1418" w:left="1276" w:header="0" w:footer="640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4EC45" w14:textId="77777777" w:rsidR="00C87EC8" w:rsidRDefault="00C87EC8">
      <w:r>
        <w:separator/>
      </w:r>
    </w:p>
  </w:endnote>
  <w:endnote w:type="continuationSeparator" w:id="0">
    <w:p w14:paraId="4E5CB87E" w14:textId="77777777" w:rsidR="00C87EC8" w:rsidRDefault="00C87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us">
    <w:altName w:val="Arial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,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tarSymbol">
    <w:charset w:val="8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furtGothic">
    <w:altName w:val="Times New Roman"/>
    <w:charset w:val="EE"/>
    <w:family w:val="auto"/>
    <w:pitch w:val="variable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3AA71" w14:textId="51F3FCB2" w:rsidR="005368D6" w:rsidRPr="005D77FF" w:rsidRDefault="00A016A7" w:rsidP="00D07488">
    <w:pPr>
      <w:pStyle w:val="Stopka"/>
      <w:jc w:val="center"/>
      <w:rPr>
        <w:b/>
      </w:rPr>
    </w:pPr>
    <w:r>
      <w:rPr>
        <w:noProof/>
      </w:rPr>
      <w:drawing>
        <wp:inline distT="0" distB="0" distL="0" distR="0" wp14:anchorId="183207CB" wp14:editId="53A97641">
          <wp:extent cx="5760720" cy="580390"/>
          <wp:effectExtent l="0" t="0" r="0" b="0"/>
          <wp:docPr id="1738047421" name="Picture 15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" name="Picture 15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80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47EACD6" w14:textId="77777777" w:rsidR="005368D6" w:rsidRDefault="005368D6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12</w:t>
    </w:r>
    <w:r>
      <w:rPr>
        <w:noProof/>
      </w:rPr>
      <w:fldChar w:fldCharType="end"/>
    </w:r>
  </w:p>
  <w:p w14:paraId="0AB943EB" w14:textId="77777777" w:rsidR="005368D6" w:rsidRDefault="005368D6">
    <w:pPr>
      <w:pStyle w:val="Stopka"/>
      <w:ind w:right="360"/>
    </w:pPr>
  </w:p>
  <w:p w14:paraId="5D9C6065" w14:textId="77777777" w:rsidR="005368D6" w:rsidRDefault="005368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61F87" w14:textId="77777777" w:rsidR="00C87EC8" w:rsidRDefault="00C87EC8">
      <w:r>
        <w:separator/>
      </w:r>
    </w:p>
  </w:footnote>
  <w:footnote w:type="continuationSeparator" w:id="0">
    <w:p w14:paraId="6A542DB0" w14:textId="77777777" w:rsidR="00C87EC8" w:rsidRDefault="00C87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12F1F" w14:textId="77777777" w:rsidR="00BC0961" w:rsidRDefault="00BC0961">
    <w:pPr>
      <w:pStyle w:val="Nagwek"/>
      <w:tabs>
        <w:tab w:val="clear" w:pos="4536"/>
        <w:tab w:val="clear" w:pos="9072"/>
      </w:tabs>
      <w:rPr>
        <w:rFonts w:ascii="Arial" w:hAnsi="Arial" w:cs="Arial"/>
        <w:sz w:val="20"/>
        <w:szCs w:val="20"/>
      </w:rPr>
    </w:pPr>
  </w:p>
  <w:p w14:paraId="680AB4B3" w14:textId="77777777" w:rsidR="00BC0961" w:rsidRDefault="00BC0961">
    <w:pPr>
      <w:pStyle w:val="Nagwek"/>
      <w:tabs>
        <w:tab w:val="clear" w:pos="4536"/>
        <w:tab w:val="clear" w:pos="9072"/>
      </w:tabs>
      <w:rPr>
        <w:rFonts w:ascii="Arial" w:hAnsi="Arial" w:cs="Arial"/>
        <w:sz w:val="20"/>
        <w:szCs w:val="20"/>
      </w:rPr>
    </w:pPr>
  </w:p>
  <w:p w14:paraId="434D7993" w14:textId="77777777" w:rsidR="00BC0961" w:rsidRDefault="00BC0961">
    <w:pPr>
      <w:pStyle w:val="Nagwek"/>
      <w:tabs>
        <w:tab w:val="clear" w:pos="4536"/>
        <w:tab w:val="clear" w:pos="9072"/>
      </w:tabs>
      <w:rPr>
        <w:rFonts w:ascii="Arial" w:hAnsi="Arial" w:cs="Arial"/>
        <w:sz w:val="20"/>
        <w:szCs w:val="20"/>
      </w:rPr>
    </w:pPr>
  </w:p>
  <w:p w14:paraId="7316AD69" w14:textId="0E3DCF5A" w:rsidR="005368D6" w:rsidRPr="00BC0961" w:rsidRDefault="005368D6" w:rsidP="00BC0961">
    <w:pPr>
      <w:pStyle w:val="Nagwek"/>
      <w:tabs>
        <w:tab w:val="clear" w:pos="4536"/>
        <w:tab w:val="clear" w:pos="9072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ZP.271.1</w:t>
    </w:r>
    <w:r w:rsidR="00FC3ABA">
      <w:rPr>
        <w:rFonts w:ascii="Arial" w:hAnsi="Arial" w:cs="Arial"/>
        <w:sz w:val="20"/>
        <w:szCs w:val="20"/>
      </w:rPr>
      <w:t>.</w:t>
    </w:r>
    <w:r w:rsidR="007344F9">
      <w:rPr>
        <w:rFonts w:ascii="Arial" w:hAnsi="Arial" w:cs="Arial"/>
        <w:sz w:val="20"/>
        <w:szCs w:val="20"/>
      </w:rPr>
      <w:t>1</w:t>
    </w:r>
    <w:r w:rsidR="00D24829">
      <w:rPr>
        <w:rFonts w:ascii="Arial" w:hAnsi="Arial" w:cs="Arial"/>
        <w:sz w:val="20"/>
        <w:szCs w:val="20"/>
      </w:rPr>
      <w:t>4</w:t>
    </w:r>
    <w:r>
      <w:rPr>
        <w:rFonts w:ascii="Arial" w:hAnsi="Arial" w:cs="Arial"/>
        <w:sz w:val="20"/>
        <w:szCs w:val="20"/>
      </w:rPr>
      <w:t>.202</w:t>
    </w:r>
    <w:r w:rsidR="0066601F">
      <w:rPr>
        <w:rFonts w:ascii="Arial" w:hAnsi="Arial" w:cs="Arial"/>
        <w:sz w:val="20"/>
        <w:szCs w:val="20"/>
      </w:rPr>
      <w:t>6</w:t>
    </w:r>
  </w:p>
  <w:p w14:paraId="58059CFC" w14:textId="77777777" w:rsidR="005368D6" w:rsidRDefault="005368D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2E0AC2B6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FC665BEA"/>
    <w:name w:val="WW8Num9"/>
    <w:lvl w:ilvl="0">
      <w:start w:val="1"/>
      <w:numFmt w:val="decimal"/>
      <w:lvlText w:val="%1/"/>
      <w:lvlJc w:val="left"/>
      <w:pPr>
        <w:tabs>
          <w:tab w:val="num" w:pos="0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59F68F18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</w:abstractNum>
  <w:abstractNum w:abstractNumId="4" w15:restartNumberingAfterBreak="0">
    <w:nsid w:val="00000005"/>
    <w:multiLevelType w:val="singleLevel"/>
    <w:tmpl w:val="00000005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eastAsia="Times New Roman" w:hAnsi="Arial" w:cs="Times New Roman"/>
        <w:b w:val="0"/>
        <w:i w:val="0"/>
        <w:sz w:val="22"/>
        <w:szCs w:val="22"/>
      </w:rPr>
    </w:lvl>
  </w:abstractNum>
  <w:abstractNum w:abstractNumId="5" w15:restartNumberingAfterBreak="0">
    <w:nsid w:val="00000006"/>
    <w:multiLevelType w:val="multilevel"/>
    <w:tmpl w:val="00000006"/>
    <w:name w:val="WW8Num12"/>
    <w:lvl w:ilvl="0">
      <w:start w:val="10"/>
      <w:numFmt w:val="decimal"/>
      <w:lvlText w:val="%1"/>
      <w:lvlJc w:val="left"/>
      <w:pPr>
        <w:tabs>
          <w:tab w:val="num" w:pos="0"/>
        </w:tabs>
        <w:ind w:left="375" w:hanging="375"/>
      </w:pPr>
      <w:rPr>
        <w:color w:val="000000"/>
      </w:rPr>
    </w:lvl>
    <w:lvl w:ilvl="1">
      <w:start w:val="8"/>
      <w:numFmt w:val="decimal"/>
      <w:lvlText w:val="%1.%2"/>
      <w:lvlJc w:val="left"/>
      <w:pPr>
        <w:tabs>
          <w:tab w:val="num" w:pos="0"/>
        </w:tabs>
        <w:ind w:left="375" w:hanging="375"/>
      </w:pPr>
      <w:rPr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color w:val="000000"/>
      </w:rPr>
    </w:lvl>
  </w:abstractNum>
  <w:abstractNum w:abstractNumId="6" w15:restartNumberingAfterBreak="0">
    <w:nsid w:val="00000007"/>
    <w:multiLevelType w:val="multilevel"/>
    <w:tmpl w:val="00000007"/>
    <w:name w:val="WW8Num13"/>
    <w:lvl w:ilvl="0">
      <w:start w:val="4"/>
      <w:numFmt w:val="decimal"/>
      <w:lvlText w:val="%1."/>
      <w:lvlJc w:val="left"/>
      <w:pPr>
        <w:tabs>
          <w:tab w:val="num" w:pos="0"/>
        </w:tabs>
        <w:ind w:left="495" w:hanging="49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495" w:hanging="495"/>
      </w:p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7" w15:restartNumberingAfterBreak="0">
    <w:nsid w:val="00000008"/>
    <w:multiLevelType w:val="multilevel"/>
    <w:tmpl w:val="00000008"/>
    <w:name w:val="WW8Num14"/>
    <w:lvl w:ilvl="0">
      <w:start w:val="4"/>
      <w:numFmt w:val="decimal"/>
      <w:lvlText w:val="%1"/>
      <w:lvlJc w:val="left"/>
      <w:pPr>
        <w:tabs>
          <w:tab w:val="num" w:pos="0"/>
        </w:tabs>
        <w:ind w:left="660" w:hanging="660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660" w:hanging="660"/>
      </w:pPr>
    </w:lvl>
    <w:lvl w:ilvl="2">
      <w:start w:val="3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8" w15:restartNumberingAfterBreak="0">
    <w:nsid w:val="00000009"/>
    <w:multiLevelType w:val="multilevel"/>
    <w:tmpl w:val="CA9A08EC"/>
    <w:name w:val="WW8Num15"/>
    <w:lvl w:ilvl="0">
      <w:start w:val="17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ascii="Arial" w:hAnsi="Arial" w:cs="Arial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Times New Roman" w:hAnsi="Times New Roman"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 New Roman" w:hAnsi="Times New Roman" w:cs="Times New Roman"/>
        <w:b/>
      </w:rPr>
    </w:lvl>
  </w:abstractNum>
  <w:abstractNum w:abstractNumId="9" w15:restartNumberingAfterBreak="0">
    <w:nsid w:val="0000000A"/>
    <w:multiLevelType w:val="singleLevel"/>
    <w:tmpl w:val="0000000A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B"/>
    <w:multiLevelType w:val="singleLevel"/>
    <w:tmpl w:val="5B706FE4"/>
    <w:name w:val="WW8Num17"/>
    <w:lvl w:ilvl="0">
      <w:start w:val="3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eastAsia="Times New Roman" w:hAnsi="Arial" w:cs="Times New Roman" w:hint="default"/>
        <w:b w:val="0"/>
        <w:i w:val="0"/>
        <w:sz w:val="24"/>
      </w:rPr>
    </w:lvl>
  </w:abstractNum>
  <w:abstractNum w:abstractNumId="11" w15:restartNumberingAfterBreak="0">
    <w:nsid w:val="0000000C"/>
    <w:multiLevelType w:val="singleLevel"/>
    <w:tmpl w:val="0000000C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/>
        <w:b w:val="0"/>
        <w:i w:val="0"/>
        <w:sz w:val="22"/>
        <w:szCs w:val="22"/>
      </w:rPr>
    </w:lvl>
  </w:abstractNum>
  <w:abstractNum w:abstractNumId="12" w15:restartNumberingAfterBreak="0">
    <w:nsid w:val="0000000D"/>
    <w:multiLevelType w:val="singleLevel"/>
    <w:tmpl w:val="0000000D"/>
    <w:name w:val="WW8Num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0E"/>
    <w:multiLevelType w:val="singleLevel"/>
    <w:tmpl w:val="0FBC2312"/>
    <w:name w:val="WW8Num2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</w:abstractNum>
  <w:abstractNum w:abstractNumId="14" w15:restartNumberingAfterBreak="0">
    <w:nsid w:val="0000000F"/>
    <w:multiLevelType w:val="singleLevel"/>
    <w:tmpl w:val="0000000F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5" w15:restartNumberingAfterBreak="0">
    <w:nsid w:val="00000010"/>
    <w:multiLevelType w:val="singleLevel"/>
    <w:tmpl w:val="00000010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z w:val="22"/>
        <w:szCs w:val="22"/>
      </w:rPr>
    </w:lvl>
  </w:abstractNum>
  <w:abstractNum w:abstractNumId="16" w15:restartNumberingAfterBreak="0">
    <w:nsid w:val="00000011"/>
    <w:multiLevelType w:val="single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/>
        <w:b w:val="0"/>
        <w:i w:val="0"/>
        <w:sz w:val="22"/>
        <w:szCs w:val="22"/>
      </w:rPr>
    </w:lvl>
  </w:abstractNum>
  <w:abstractNum w:abstractNumId="17" w15:restartNumberingAfterBreak="0">
    <w:nsid w:val="00000012"/>
    <w:multiLevelType w:val="multilevel"/>
    <w:tmpl w:val="00000012"/>
    <w:name w:val="WW8Num24"/>
    <w:lvl w:ilvl="0">
      <w:start w:val="4"/>
      <w:numFmt w:val="decimal"/>
      <w:lvlText w:val="%1"/>
      <w:lvlJc w:val="left"/>
      <w:pPr>
        <w:tabs>
          <w:tab w:val="num" w:pos="0"/>
        </w:tabs>
        <w:ind w:left="480" w:hanging="480"/>
      </w:pPr>
      <w:rPr>
        <w:b w:val="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480" w:hanging="48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b w:val="0"/>
      </w:rPr>
    </w:lvl>
  </w:abstractNum>
  <w:abstractNum w:abstractNumId="18" w15:restartNumberingAfterBreak="0">
    <w:nsid w:val="00000013"/>
    <w:multiLevelType w:val="multilevel"/>
    <w:tmpl w:val="00000013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495" w:hanging="495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9" w15:restartNumberingAfterBreak="0">
    <w:nsid w:val="00000014"/>
    <w:multiLevelType w:val="singleLevel"/>
    <w:tmpl w:val="00000014"/>
    <w:name w:val="WW8Num26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0" w15:restartNumberingAfterBreak="0">
    <w:nsid w:val="00000015"/>
    <w:multiLevelType w:val="singleLevel"/>
    <w:tmpl w:val="1166CE54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/>
        <w:b w:val="0"/>
        <w:i w:val="0"/>
        <w:sz w:val="22"/>
        <w:szCs w:val="22"/>
      </w:rPr>
    </w:lvl>
  </w:abstractNum>
  <w:abstractNum w:abstractNumId="21" w15:restartNumberingAfterBreak="0">
    <w:nsid w:val="00000016"/>
    <w:multiLevelType w:val="singleLevel"/>
    <w:tmpl w:val="00000016"/>
    <w:name w:val="WW8Num28"/>
    <w:lvl w:ilvl="0">
      <w:start w:val="1"/>
      <w:numFmt w:val="bullet"/>
      <w:lvlText w:val=""/>
      <w:lvlJc w:val="left"/>
      <w:pPr>
        <w:tabs>
          <w:tab w:val="num" w:pos="700"/>
        </w:tabs>
        <w:ind w:left="680" w:hanging="340"/>
      </w:pPr>
      <w:rPr>
        <w:rFonts w:ascii="Symbol" w:hAnsi="Symbol" w:cs="Symbol"/>
      </w:rPr>
    </w:lvl>
  </w:abstractNum>
  <w:abstractNum w:abstractNumId="22" w15:restartNumberingAfterBreak="0">
    <w:nsid w:val="00000017"/>
    <w:multiLevelType w:val="singleLevel"/>
    <w:tmpl w:val="00000017"/>
    <w:name w:val="WW8Num2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3" w15:restartNumberingAfterBreak="0">
    <w:nsid w:val="00000018"/>
    <w:multiLevelType w:val="singleLevel"/>
    <w:tmpl w:val="00000018"/>
    <w:name w:val="WW8Num30"/>
    <w:lvl w:ilvl="0">
      <w:start w:val="1"/>
      <w:numFmt w:val="bullet"/>
      <w:lvlText w:val=""/>
      <w:lvlJc w:val="left"/>
      <w:pPr>
        <w:tabs>
          <w:tab w:val="num" w:pos="0"/>
        </w:tabs>
        <w:ind w:left="1490" w:hanging="360"/>
      </w:pPr>
      <w:rPr>
        <w:rFonts w:ascii="Symbol" w:hAnsi="Symbol" w:cs="Symbol"/>
      </w:rPr>
    </w:lvl>
  </w:abstractNum>
  <w:abstractNum w:abstractNumId="24" w15:restartNumberingAfterBreak="0">
    <w:nsid w:val="00000019"/>
    <w:multiLevelType w:val="multilevel"/>
    <w:tmpl w:val="764495DE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z w:val="22"/>
        <w:szCs w:val="22"/>
      </w:rPr>
    </w:lvl>
    <w:lvl w:ilvl="1">
      <w:start w:val="1"/>
      <w:numFmt w:val="decimal"/>
      <w:lvlText w:val="%2/"/>
      <w:lvlJc w:val="left"/>
      <w:pPr>
        <w:tabs>
          <w:tab w:val="num" w:pos="0"/>
        </w:tabs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1A"/>
    <w:multiLevelType w:val="multilevel"/>
    <w:tmpl w:val="0000001A"/>
    <w:name w:val="WW8Num32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b w:val="0"/>
        <w:i w:val="0"/>
        <w:sz w:val="24"/>
      </w:rPr>
    </w:lvl>
    <w:lvl w:ilvl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cs="Symbol"/>
        <w:b w:val="0"/>
        <w:i w:val="0"/>
        <w:sz w:val="24"/>
      </w:rPr>
    </w:lvl>
    <w:lvl w:ilvl="2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cs="Symbol"/>
        <w:b w:val="0"/>
        <w:i w:val="0"/>
        <w:sz w:val="24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6" w15:restartNumberingAfterBreak="0">
    <w:nsid w:val="0000001B"/>
    <w:multiLevelType w:val="multilevel"/>
    <w:tmpl w:val="2370FDD4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z w:val="18"/>
        <w:szCs w:val="1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000001C"/>
    <w:multiLevelType w:val="singleLevel"/>
    <w:tmpl w:val="0000001C"/>
    <w:name w:val="WW8Num35"/>
    <w:lvl w:ilvl="0">
      <w:start w:val="1"/>
      <w:numFmt w:val="decimal"/>
      <w:lvlText w:val="%1/"/>
      <w:lvlJc w:val="left"/>
      <w:pPr>
        <w:tabs>
          <w:tab w:val="num" w:pos="0"/>
        </w:tabs>
        <w:ind w:left="720" w:hanging="360"/>
      </w:pPr>
    </w:lvl>
  </w:abstractNum>
  <w:abstractNum w:abstractNumId="28" w15:restartNumberingAfterBreak="0">
    <w:nsid w:val="0000001D"/>
    <w:multiLevelType w:val="singleLevel"/>
    <w:tmpl w:val="78304818"/>
    <w:name w:val="WW8Num36"/>
    <w:lvl w:ilvl="0">
      <w:start w:val="17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29" w15:restartNumberingAfterBreak="0">
    <w:nsid w:val="0000001E"/>
    <w:multiLevelType w:val="multilevel"/>
    <w:tmpl w:val="AA063F40"/>
    <w:name w:val="WW8Num37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 w:val="0"/>
        <w:color w:val="auto"/>
        <w:spacing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30" w15:restartNumberingAfterBreak="0">
    <w:nsid w:val="0000001F"/>
    <w:multiLevelType w:val="singleLevel"/>
    <w:tmpl w:val="0000001F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31" w15:restartNumberingAfterBreak="0">
    <w:nsid w:val="00000020"/>
    <w:multiLevelType w:val="multilevel"/>
    <w:tmpl w:val="936C12F2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z w:val="22"/>
        <w:szCs w:val="22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00000021"/>
    <w:multiLevelType w:val="singleLevel"/>
    <w:tmpl w:val="34D42784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z w:val="22"/>
        <w:szCs w:val="22"/>
      </w:rPr>
    </w:lvl>
  </w:abstractNum>
  <w:abstractNum w:abstractNumId="33" w15:restartNumberingAfterBreak="0">
    <w:nsid w:val="00000022"/>
    <w:multiLevelType w:val="singleLevel"/>
    <w:tmpl w:val="00000022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1320" w:hanging="360"/>
      </w:pPr>
      <w:rPr>
        <w:rFonts w:ascii="Arial" w:hAnsi="Arial" w:cs="Arial"/>
        <w:b w:val="0"/>
        <w:i w:val="0"/>
        <w:sz w:val="22"/>
        <w:szCs w:val="22"/>
      </w:rPr>
    </w:lvl>
  </w:abstractNum>
  <w:abstractNum w:abstractNumId="34" w15:restartNumberingAfterBreak="0">
    <w:nsid w:val="00000023"/>
    <w:multiLevelType w:val="singleLevel"/>
    <w:tmpl w:val="00000023"/>
    <w:name w:val="WW8Num4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5" w15:restartNumberingAfterBreak="0">
    <w:nsid w:val="00000024"/>
    <w:multiLevelType w:val="singleLevel"/>
    <w:tmpl w:val="00000024"/>
    <w:name w:val="WW8Num44"/>
    <w:lvl w:ilvl="0">
      <w:start w:val="1"/>
      <w:numFmt w:val="decimal"/>
      <w:lvlText w:val="%1/"/>
      <w:lvlJc w:val="left"/>
      <w:pPr>
        <w:tabs>
          <w:tab w:val="num" w:pos="0"/>
        </w:tabs>
        <w:ind w:left="720" w:hanging="360"/>
      </w:pPr>
    </w:lvl>
  </w:abstractNum>
  <w:abstractNum w:abstractNumId="36" w15:restartNumberingAfterBreak="0">
    <w:nsid w:val="00000025"/>
    <w:multiLevelType w:val="singleLevel"/>
    <w:tmpl w:val="00000025"/>
    <w:name w:val="WW8Num45"/>
    <w:lvl w:ilvl="0">
      <w:start w:val="1"/>
      <w:numFmt w:val="decimal"/>
      <w:lvlText w:val="%1/"/>
      <w:lvlJc w:val="left"/>
      <w:pPr>
        <w:tabs>
          <w:tab w:val="num" w:pos="0"/>
        </w:tabs>
        <w:ind w:left="1245" w:hanging="360"/>
      </w:pPr>
    </w:lvl>
  </w:abstractNum>
  <w:abstractNum w:abstractNumId="37" w15:restartNumberingAfterBreak="0">
    <w:nsid w:val="00000026"/>
    <w:multiLevelType w:val="singleLevel"/>
    <w:tmpl w:val="00000026"/>
    <w:name w:val="WW8Num4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i w:val="0"/>
        <w:sz w:val="22"/>
        <w:szCs w:val="22"/>
      </w:rPr>
    </w:lvl>
  </w:abstractNum>
  <w:abstractNum w:abstractNumId="38" w15:restartNumberingAfterBreak="0">
    <w:nsid w:val="00000027"/>
    <w:multiLevelType w:val="multilevel"/>
    <w:tmpl w:val="606A28F4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840" w:hanging="840"/>
      </w:pPr>
      <w:rPr>
        <w:rFonts w:hint="default"/>
        <w:b w:val="0"/>
        <w:bCs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840" w:hanging="840"/>
      </w:pPr>
      <w:rPr>
        <w:rFonts w:hint="default"/>
      </w:rPr>
    </w:lvl>
    <w:lvl w:ilvl="3">
      <w:start w:val="1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39" w15:restartNumberingAfterBreak="0">
    <w:nsid w:val="00000028"/>
    <w:multiLevelType w:val="singleLevel"/>
    <w:tmpl w:val="00000028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40" w15:restartNumberingAfterBreak="0">
    <w:nsid w:val="00000029"/>
    <w:multiLevelType w:val="singleLevel"/>
    <w:tmpl w:val="39640A96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z w:val="22"/>
        <w:szCs w:val="22"/>
      </w:rPr>
    </w:lvl>
  </w:abstractNum>
  <w:abstractNum w:abstractNumId="41" w15:restartNumberingAfterBreak="0">
    <w:nsid w:val="0000002A"/>
    <w:multiLevelType w:val="multilevel"/>
    <w:tmpl w:val="744E4FD8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z w:val="22"/>
        <w:szCs w:val="22"/>
      </w:rPr>
    </w:lvl>
    <w:lvl w:ilvl="1">
      <w:start w:val="2"/>
      <w:numFmt w:val="decimal"/>
      <w:isLgl/>
      <w:lvlText w:val="%1.%2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42" w15:restartNumberingAfterBreak="0">
    <w:nsid w:val="0000002B"/>
    <w:multiLevelType w:val="singleLevel"/>
    <w:tmpl w:val="0000002B"/>
    <w:name w:val="WW8Num51"/>
    <w:lvl w:ilvl="0">
      <w:start w:val="1"/>
      <w:numFmt w:val="decimal"/>
      <w:lvlText w:val="%1)"/>
      <w:lvlJc w:val="left"/>
      <w:pPr>
        <w:tabs>
          <w:tab w:val="num" w:pos="0"/>
        </w:tabs>
        <w:ind w:left="1353" w:hanging="360"/>
      </w:pPr>
      <w:rPr>
        <w:rFonts w:ascii="Arial" w:eastAsia="Times New Roman" w:hAnsi="Arial" w:cs="Arial"/>
      </w:rPr>
    </w:lvl>
  </w:abstractNum>
  <w:abstractNum w:abstractNumId="43" w15:restartNumberingAfterBreak="0">
    <w:nsid w:val="0000002C"/>
    <w:multiLevelType w:val="singleLevel"/>
    <w:tmpl w:val="268639C2"/>
    <w:name w:val="WW8Num5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/>
        <w:b w:val="0"/>
        <w:i w:val="0"/>
        <w:sz w:val="22"/>
        <w:szCs w:val="22"/>
      </w:rPr>
    </w:lvl>
  </w:abstractNum>
  <w:abstractNum w:abstractNumId="44" w15:restartNumberingAfterBreak="0">
    <w:nsid w:val="0000002D"/>
    <w:multiLevelType w:val="multilevel"/>
    <w:tmpl w:val="0000002D"/>
    <w:name w:val="WW8Num55"/>
    <w:lvl w:ilvl="0">
      <w:start w:val="19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5" w15:restartNumberingAfterBreak="0">
    <w:nsid w:val="0000002E"/>
    <w:multiLevelType w:val="singleLevel"/>
    <w:tmpl w:val="923479C8"/>
    <w:name w:val="WW8Num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  <w:sz w:val="20"/>
        <w:szCs w:val="20"/>
      </w:rPr>
    </w:lvl>
  </w:abstractNum>
  <w:abstractNum w:abstractNumId="46" w15:restartNumberingAfterBreak="0">
    <w:nsid w:val="0000002F"/>
    <w:multiLevelType w:val="singleLevel"/>
    <w:tmpl w:val="0000002F"/>
    <w:name w:val="WW8Num5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47" w15:restartNumberingAfterBreak="0">
    <w:nsid w:val="00000030"/>
    <w:multiLevelType w:val="singleLevel"/>
    <w:tmpl w:val="00000030"/>
    <w:name w:val="WW8Num5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48" w15:restartNumberingAfterBreak="0">
    <w:nsid w:val="00000031"/>
    <w:multiLevelType w:val="singleLevel"/>
    <w:tmpl w:val="00000031"/>
    <w:name w:val="WW8Num59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/>
      </w:rPr>
    </w:lvl>
  </w:abstractNum>
  <w:abstractNum w:abstractNumId="49" w15:restartNumberingAfterBreak="0">
    <w:nsid w:val="00000032"/>
    <w:multiLevelType w:val="multilevel"/>
    <w:tmpl w:val="00000032"/>
    <w:name w:val="WW8Num60"/>
    <w:lvl w:ilvl="0">
      <w:start w:val="4"/>
      <w:numFmt w:val="decimal"/>
      <w:lvlText w:val="%1."/>
      <w:lvlJc w:val="left"/>
      <w:pPr>
        <w:tabs>
          <w:tab w:val="num" w:pos="0"/>
        </w:tabs>
        <w:ind w:left="720" w:hanging="72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4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50" w15:restartNumberingAfterBreak="0">
    <w:nsid w:val="00000034"/>
    <w:multiLevelType w:val="singleLevel"/>
    <w:tmpl w:val="00000034"/>
    <w:name w:val="WW8Num62"/>
    <w:lvl w:ilvl="0">
      <w:start w:val="1"/>
      <w:numFmt w:val="bullet"/>
      <w:lvlText w:val=""/>
      <w:lvlJc w:val="left"/>
      <w:pPr>
        <w:tabs>
          <w:tab w:val="num" w:pos="0"/>
        </w:tabs>
        <w:ind w:left="1060" w:hanging="360"/>
      </w:pPr>
      <w:rPr>
        <w:rFonts w:ascii="Symbol" w:hAnsi="Symbol" w:cs="Symbol"/>
      </w:rPr>
    </w:lvl>
  </w:abstractNum>
  <w:abstractNum w:abstractNumId="51" w15:restartNumberingAfterBreak="0">
    <w:nsid w:val="00000035"/>
    <w:multiLevelType w:val="singleLevel"/>
    <w:tmpl w:val="00000035"/>
    <w:name w:val="WW8Num6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z w:val="22"/>
        <w:szCs w:val="22"/>
      </w:rPr>
    </w:lvl>
  </w:abstractNum>
  <w:abstractNum w:abstractNumId="52" w15:restartNumberingAfterBreak="0">
    <w:nsid w:val="00000036"/>
    <w:multiLevelType w:val="singleLevel"/>
    <w:tmpl w:val="00000036"/>
    <w:name w:val="WW8Num65"/>
    <w:lvl w:ilvl="0">
      <w:start w:val="1"/>
      <w:numFmt w:val="bullet"/>
      <w:lvlText w:val=""/>
      <w:lvlJc w:val="left"/>
      <w:pPr>
        <w:tabs>
          <w:tab w:val="num" w:pos="700"/>
        </w:tabs>
        <w:ind w:left="680" w:hanging="340"/>
      </w:pPr>
      <w:rPr>
        <w:rFonts w:ascii="Symbol" w:hAnsi="Symbol" w:cs="Symbol"/>
      </w:rPr>
    </w:lvl>
  </w:abstractNum>
  <w:abstractNum w:abstractNumId="53" w15:restartNumberingAfterBreak="0">
    <w:nsid w:val="00000037"/>
    <w:multiLevelType w:val="singleLevel"/>
    <w:tmpl w:val="00000037"/>
    <w:name w:val="WW8Num6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54" w15:restartNumberingAfterBreak="0">
    <w:nsid w:val="00000038"/>
    <w:multiLevelType w:val="singleLevel"/>
    <w:tmpl w:val="4CCEC8B0"/>
    <w:name w:val="WW8Num68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 w:val="0"/>
      </w:rPr>
    </w:lvl>
  </w:abstractNum>
  <w:abstractNum w:abstractNumId="55" w15:restartNumberingAfterBreak="0">
    <w:nsid w:val="00000039"/>
    <w:multiLevelType w:val="singleLevel"/>
    <w:tmpl w:val="00000039"/>
    <w:name w:val="WW8Num69"/>
    <w:lvl w:ilvl="0">
      <w:start w:val="1"/>
      <w:numFmt w:val="decimal"/>
      <w:lvlText w:val="%1/"/>
      <w:lvlJc w:val="left"/>
      <w:pPr>
        <w:tabs>
          <w:tab w:val="num" w:pos="0"/>
        </w:tabs>
        <w:ind w:left="720" w:hanging="360"/>
      </w:pPr>
    </w:lvl>
  </w:abstractNum>
  <w:abstractNum w:abstractNumId="56" w15:restartNumberingAfterBreak="0">
    <w:nsid w:val="0000003A"/>
    <w:multiLevelType w:val="singleLevel"/>
    <w:tmpl w:val="0000003A"/>
    <w:name w:val="WW8Num7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7" w15:restartNumberingAfterBreak="0">
    <w:nsid w:val="0000003C"/>
    <w:multiLevelType w:val="singleLevel"/>
    <w:tmpl w:val="0000003C"/>
    <w:name w:val="WW8Num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z w:val="24"/>
      </w:rPr>
    </w:lvl>
  </w:abstractNum>
  <w:abstractNum w:abstractNumId="58" w15:restartNumberingAfterBreak="0">
    <w:nsid w:val="0000003D"/>
    <w:multiLevelType w:val="singleLevel"/>
    <w:tmpl w:val="0000003D"/>
    <w:name w:val="WW8Num7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z w:val="22"/>
        <w:szCs w:val="22"/>
      </w:rPr>
    </w:lvl>
  </w:abstractNum>
  <w:abstractNum w:abstractNumId="59" w15:restartNumberingAfterBreak="0">
    <w:nsid w:val="0000003E"/>
    <w:multiLevelType w:val="singleLevel"/>
    <w:tmpl w:val="0000003E"/>
    <w:name w:val="WW8Num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z w:val="22"/>
        <w:szCs w:val="22"/>
      </w:rPr>
    </w:lvl>
  </w:abstractNum>
  <w:abstractNum w:abstractNumId="60" w15:restartNumberingAfterBreak="0">
    <w:nsid w:val="0000003F"/>
    <w:multiLevelType w:val="singleLevel"/>
    <w:tmpl w:val="597C672A"/>
    <w:name w:val="WW8Num75"/>
    <w:lvl w:ilvl="0">
      <w:start w:val="4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  <w:b w:val="0"/>
        <w:color w:val="auto"/>
      </w:rPr>
    </w:lvl>
  </w:abstractNum>
  <w:abstractNum w:abstractNumId="61" w15:restartNumberingAfterBreak="0">
    <w:nsid w:val="00000040"/>
    <w:multiLevelType w:val="multilevel"/>
    <w:tmpl w:val="00000040"/>
    <w:name w:val="WW8Num76"/>
    <w:lvl w:ilvl="0">
      <w:start w:val="10"/>
      <w:numFmt w:val="decimal"/>
      <w:lvlText w:val="%1."/>
      <w:lvlJc w:val="left"/>
      <w:pPr>
        <w:tabs>
          <w:tab w:val="num" w:pos="0"/>
        </w:tabs>
        <w:ind w:left="600" w:hanging="600"/>
      </w:pPr>
    </w:lvl>
    <w:lvl w:ilvl="1">
      <w:start w:val="11"/>
      <w:numFmt w:val="decimal"/>
      <w:lvlText w:val="%1.%2."/>
      <w:lvlJc w:val="left"/>
      <w:pPr>
        <w:tabs>
          <w:tab w:val="num" w:pos="0"/>
        </w:tabs>
        <w:ind w:left="1140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160" w:hanging="1800"/>
      </w:pPr>
    </w:lvl>
  </w:abstractNum>
  <w:abstractNum w:abstractNumId="62" w15:restartNumberingAfterBreak="0">
    <w:nsid w:val="00000041"/>
    <w:multiLevelType w:val="singleLevel"/>
    <w:tmpl w:val="00000041"/>
    <w:name w:val="WW8Num77"/>
    <w:lvl w:ilvl="0">
      <w:start w:val="1"/>
      <w:numFmt w:val="decimal"/>
      <w:lvlText w:val="%1)"/>
      <w:lvlJc w:val="left"/>
      <w:pPr>
        <w:tabs>
          <w:tab w:val="num" w:pos="680"/>
        </w:tabs>
        <w:ind w:left="680" w:hanging="340"/>
      </w:pPr>
      <w:rPr>
        <w:rFonts w:ascii="Arial" w:hAnsi="Arial" w:cs="Times New Roman"/>
        <w:b w:val="0"/>
        <w:i w:val="0"/>
        <w:sz w:val="22"/>
        <w:szCs w:val="22"/>
      </w:rPr>
    </w:lvl>
  </w:abstractNum>
  <w:abstractNum w:abstractNumId="63" w15:restartNumberingAfterBreak="0">
    <w:nsid w:val="013B6F0F"/>
    <w:multiLevelType w:val="hybridMultilevel"/>
    <w:tmpl w:val="A86CD8D0"/>
    <w:lvl w:ilvl="0" w:tplc="B8620B88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015B2868"/>
    <w:multiLevelType w:val="multilevel"/>
    <w:tmpl w:val="767CFE9A"/>
    <w:name w:val="WW8Num373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65" w15:restartNumberingAfterBreak="0">
    <w:nsid w:val="019A16F1"/>
    <w:multiLevelType w:val="multilevel"/>
    <w:tmpl w:val="36AA8774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6" w15:restartNumberingAfterBreak="0">
    <w:nsid w:val="01C6279D"/>
    <w:multiLevelType w:val="hybridMultilevel"/>
    <w:tmpl w:val="CA12AD94"/>
    <w:name w:val="WW8Num372252"/>
    <w:lvl w:ilvl="0" w:tplc="BC2446B2">
      <w:start w:val="1"/>
      <w:numFmt w:val="decimal"/>
      <w:lvlText w:val="%1/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0207674E"/>
    <w:multiLevelType w:val="hybridMultilevel"/>
    <w:tmpl w:val="BD5C1388"/>
    <w:lvl w:ilvl="0" w:tplc="74C641E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03521006"/>
    <w:multiLevelType w:val="hybridMultilevel"/>
    <w:tmpl w:val="856AB2B0"/>
    <w:lvl w:ilvl="0" w:tplc="53901E5E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04DE69AB"/>
    <w:multiLevelType w:val="multilevel"/>
    <w:tmpl w:val="CB749B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0" w15:restartNumberingAfterBreak="0">
    <w:nsid w:val="05065714"/>
    <w:multiLevelType w:val="hybridMultilevel"/>
    <w:tmpl w:val="150845EE"/>
    <w:name w:val="WW8Num3722222"/>
    <w:lvl w:ilvl="0" w:tplc="F97CB58C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05A95B6D"/>
    <w:multiLevelType w:val="hybridMultilevel"/>
    <w:tmpl w:val="2984257C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05EB277B"/>
    <w:multiLevelType w:val="hybridMultilevel"/>
    <w:tmpl w:val="AB7644FC"/>
    <w:lvl w:ilvl="0" w:tplc="EFA094A4">
      <w:start w:val="1"/>
      <w:numFmt w:val="decimal"/>
      <w:lvlText w:val="%1/"/>
      <w:lvlJc w:val="left"/>
      <w:pPr>
        <w:ind w:left="720" w:hanging="360"/>
      </w:pPr>
      <w:rPr>
        <w:rFonts w:hint="default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06AD5B37"/>
    <w:multiLevelType w:val="multilevel"/>
    <w:tmpl w:val="41E2D71A"/>
    <w:styleLink w:val="WW8Num3"/>
    <w:lvl w:ilvl="0">
      <w:numFmt w:val="bullet"/>
      <w:lvlText w:val=""/>
      <w:lvlJc w:val="left"/>
      <w:pPr>
        <w:ind w:left="707" w:hanging="283"/>
      </w:pPr>
      <w:rPr>
        <w:rFonts w:ascii="Symbol" w:hAnsi="Symbol" w:cs="OpenSymbol, 'Arial Unicode MS'"/>
        <w:sz w:val="18"/>
        <w:szCs w:val="18"/>
      </w:rPr>
    </w:lvl>
    <w:lvl w:ilvl="1">
      <w:numFmt w:val="bullet"/>
      <w:lvlText w:val=""/>
      <w:lvlJc w:val="left"/>
      <w:pPr>
        <w:ind w:left="1414" w:hanging="283"/>
      </w:pPr>
      <w:rPr>
        <w:rFonts w:ascii="Symbol" w:hAnsi="Symbol" w:cs="OpenSymbol, 'Arial Unicode MS'"/>
        <w:sz w:val="18"/>
        <w:szCs w:val="18"/>
      </w:rPr>
    </w:lvl>
    <w:lvl w:ilvl="2">
      <w:numFmt w:val="bullet"/>
      <w:lvlText w:val=""/>
      <w:lvlJc w:val="left"/>
      <w:pPr>
        <w:ind w:left="2121" w:hanging="283"/>
      </w:pPr>
      <w:rPr>
        <w:rFonts w:ascii="Symbol" w:hAnsi="Symbol" w:cs="OpenSymbol, 'Arial Unicode MS'"/>
        <w:sz w:val="18"/>
        <w:szCs w:val="18"/>
      </w:rPr>
    </w:lvl>
    <w:lvl w:ilvl="3">
      <w:numFmt w:val="bullet"/>
      <w:lvlText w:val=""/>
      <w:lvlJc w:val="left"/>
      <w:pPr>
        <w:ind w:left="2828" w:hanging="283"/>
      </w:pPr>
      <w:rPr>
        <w:rFonts w:ascii="Symbol" w:hAnsi="Symbol" w:cs="OpenSymbol, 'Arial Unicode MS'"/>
        <w:sz w:val="18"/>
        <w:szCs w:val="18"/>
      </w:rPr>
    </w:lvl>
    <w:lvl w:ilvl="4">
      <w:numFmt w:val="bullet"/>
      <w:lvlText w:val=""/>
      <w:lvlJc w:val="left"/>
      <w:pPr>
        <w:ind w:left="3535" w:hanging="283"/>
      </w:pPr>
      <w:rPr>
        <w:rFonts w:ascii="Symbol" w:hAnsi="Symbol" w:cs="OpenSymbol, 'Arial Unicode MS'"/>
        <w:sz w:val="18"/>
        <w:szCs w:val="18"/>
      </w:rPr>
    </w:lvl>
    <w:lvl w:ilvl="5">
      <w:numFmt w:val="bullet"/>
      <w:lvlText w:val=""/>
      <w:lvlJc w:val="left"/>
      <w:pPr>
        <w:ind w:left="4242" w:hanging="283"/>
      </w:pPr>
      <w:rPr>
        <w:rFonts w:ascii="Symbol" w:hAnsi="Symbol" w:cs="OpenSymbol, 'Arial Unicode MS'"/>
        <w:sz w:val="18"/>
        <w:szCs w:val="18"/>
      </w:rPr>
    </w:lvl>
    <w:lvl w:ilvl="6">
      <w:numFmt w:val="bullet"/>
      <w:lvlText w:val=""/>
      <w:lvlJc w:val="left"/>
      <w:pPr>
        <w:ind w:left="4949" w:hanging="283"/>
      </w:pPr>
      <w:rPr>
        <w:rFonts w:ascii="Symbol" w:hAnsi="Symbol" w:cs="OpenSymbol, 'Arial Unicode MS'"/>
        <w:sz w:val="18"/>
        <w:szCs w:val="18"/>
      </w:rPr>
    </w:lvl>
    <w:lvl w:ilvl="7">
      <w:numFmt w:val="bullet"/>
      <w:lvlText w:val=""/>
      <w:lvlJc w:val="left"/>
      <w:pPr>
        <w:ind w:left="5656" w:hanging="283"/>
      </w:pPr>
      <w:rPr>
        <w:rFonts w:ascii="Symbol" w:hAnsi="Symbol" w:cs="OpenSymbol, 'Arial Unicode MS'"/>
        <w:sz w:val="18"/>
        <w:szCs w:val="18"/>
      </w:rPr>
    </w:lvl>
    <w:lvl w:ilvl="8">
      <w:numFmt w:val="bullet"/>
      <w:lvlText w:val=""/>
      <w:lvlJc w:val="left"/>
      <w:pPr>
        <w:ind w:left="6363" w:hanging="283"/>
      </w:pPr>
      <w:rPr>
        <w:rFonts w:ascii="Symbol" w:hAnsi="Symbol" w:cs="OpenSymbol, 'Arial Unicode MS'"/>
        <w:sz w:val="18"/>
        <w:szCs w:val="18"/>
      </w:rPr>
    </w:lvl>
  </w:abstractNum>
  <w:abstractNum w:abstractNumId="74" w15:restartNumberingAfterBreak="0">
    <w:nsid w:val="06FA4ABA"/>
    <w:multiLevelType w:val="multilevel"/>
    <w:tmpl w:val="CDB0560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75" w15:restartNumberingAfterBreak="0">
    <w:nsid w:val="0749290C"/>
    <w:multiLevelType w:val="hybridMultilevel"/>
    <w:tmpl w:val="DAE65FA8"/>
    <w:name w:val="WW8Num9222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07AC07D5"/>
    <w:multiLevelType w:val="multilevel"/>
    <w:tmpl w:val="8932D5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77" w15:restartNumberingAfterBreak="0">
    <w:nsid w:val="07FA397A"/>
    <w:multiLevelType w:val="hybridMultilevel"/>
    <w:tmpl w:val="99363332"/>
    <w:lvl w:ilvl="0" w:tplc="53901E5E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816727E"/>
    <w:multiLevelType w:val="multilevel"/>
    <w:tmpl w:val="151880F0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79" w15:restartNumberingAfterBreak="0">
    <w:nsid w:val="09564ADF"/>
    <w:multiLevelType w:val="hybridMultilevel"/>
    <w:tmpl w:val="98162D78"/>
    <w:name w:val="WW8Num562"/>
    <w:lvl w:ilvl="0" w:tplc="B8620B88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09A6498D"/>
    <w:multiLevelType w:val="hybridMultilevel"/>
    <w:tmpl w:val="F8325076"/>
    <w:name w:val="WW8Num682"/>
    <w:lvl w:ilvl="0" w:tplc="A76EB9F8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09BD389A"/>
    <w:multiLevelType w:val="hybridMultilevel"/>
    <w:tmpl w:val="6D9EA598"/>
    <w:name w:val="WW8Num5622222225"/>
    <w:lvl w:ilvl="0" w:tplc="C826F170">
      <w:start w:val="8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0B3C2BC8"/>
    <w:multiLevelType w:val="hybridMultilevel"/>
    <w:tmpl w:val="8E9EC0FA"/>
    <w:lvl w:ilvl="0" w:tplc="467C5DEC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0B5435B9"/>
    <w:multiLevelType w:val="hybridMultilevel"/>
    <w:tmpl w:val="963C2508"/>
    <w:lvl w:ilvl="0" w:tplc="293C5756">
      <w:start w:val="1"/>
      <w:numFmt w:val="decimal"/>
      <w:lvlText w:val="%1/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4" w15:restartNumberingAfterBreak="0">
    <w:nsid w:val="0B654689"/>
    <w:multiLevelType w:val="hybridMultilevel"/>
    <w:tmpl w:val="ECCA91DC"/>
    <w:lvl w:ilvl="0" w:tplc="B8620B88">
      <w:start w:val="1"/>
      <w:numFmt w:val="lowerLetter"/>
      <w:lvlText w:val="%1/"/>
      <w:lvlJc w:val="left"/>
      <w:pPr>
        <w:ind w:left="111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5" w15:restartNumberingAfterBreak="0">
    <w:nsid w:val="0BBA1326"/>
    <w:multiLevelType w:val="hybridMultilevel"/>
    <w:tmpl w:val="95602AEC"/>
    <w:lvl w:ilvl="0" w:tplc="2E1649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0BFC677B"/>
    <w:multiLevelType w:val="multilevel"/>
    <w:tmpl w:val="CB3C683A"/>
    <w:name w:val="WW8Num374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 w:val="0"/>
        <w:spacing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87" w15:restartNumberingAfterBreak="0">
    <w:nsid w:val="0C647C46"/>
    <w:multiLevelType w:val="hybridMultilevel"/>
    <w:tmpl w:val="63D43984"/>
    <w:lvl w:ilvl="0" w:tplc="B8620B88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0E5E5117"/>
    <w:multiLevelType w:val="hybridMultilevel"/>
    <w:tmpl w:val="38301600"/>
    <w:lvl w:ilvl="0" w:tplc="53901E5E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0F3B7833"/>
    <w:multiLevelType w:val="hybridMultilevel"/>
    <w:tmpl w:val="39BE9434"/>
    <w:name w:val="WW8Num5622222223"/>
    <w:lvl w:ilvl="0" w:tplc="D5244F84">
      <w:start w:val="2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0F4C018C"/>
    <w:multiLevelType w:val="hybridMultilevel"/>
    <w:tmpl w:val="D6C00E98"/>
    <w:name w:val="WW8Num3622232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0F707A2A"/>
    <w:multiLevelType w:val="hybridMultilevel"/>
    <w:tmpl w:val="C1AEC8B6"/>
    <w:name w:val="WW8Num375243"/>
    <w:lvl w:ilvl="0" w:tplc="192C025E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0F887D06"/>
    <w:multiLevelType w:val="hybridMultilevel"/>
    <w:tmpl w:val="3DEA8BD4"/>
    <w:lvl w:ilvl="0" w:tplc="C55AC83E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10985286"/>
    <w:multiLevelType w:val="hybridMultilevel"/>
    <w:tmpl w:val="A2A4E3EE"/>
    <w:lvl w:ilvl="0" w:tplc="CE1200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11132C4A"/>
    <w:multiLevelType w:val="hybridMultilevel"/>
    <w:tmpl w:val="A3A459A8"/>
    <w:name w:val="WW8Num56222222"/>
    <w:lvl w:ilvl="0" w:tplc="B8620B88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114F3502"/>
    <w:multiLevelType w:val="hybridMultilevel"/>
    <w:tmpl w:val="16866692"/>
    <w:lvl w:ilvl="0" w:tplc="7C08BCF6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6" w15:restartNumberingAfterBreak="0">
    <w:nsid w:val="117A2598"/>
    <w:multiLevelType w:val="multilevel"/>
    <w:tmpl w:val="1166F7E8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7" w15:restartNumberingAfterBreak="0">
    <w:nsid w:val="11DD7F0B"/>
    <w:multiLevelType w:val="hybridMultilevel"/>
    <w:tmpl w:val="1526BF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12305C30"/>
    <w:multiLevelType w:val="hybridMultilevel"/>
    <w:tmpl w:val="50AE7548"/>
    <w:lvl w:ilvl="0" w:tplc="E64A5EE8">
      <w:start w:val="1"/>
      <w:numFmt w:val="lowerLetter"/>
      <w:lvlText w:val="%1/"/>
      <w:lvlJc w:val="left"/>
      <w:pPr>
        <w:ind w:left="11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12934D1C"/>
    <w:multiLevelType w:val="hybridMultilevel"/>
    <w:tmpl w:val="BC78BDE0"/>
    <w:name w:val="WW8Num3722223"/>
    <w:lvl w:ilvl="0" w:tplc="86D40AFE">
      <w:start w:val="9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129B68C1"/>
    <w:multiLevelType w:val="hybridMultilevel"/>
    <w:tmpl w:val="859ACB3E"/>
    <w:lvl w:ilvl="0" w:tplc="BAD27DDE">
      <w:start w:val="20"/>
      <w:numFmt w:val="decimal"/>
      <w:lvlText w:val="%1/"/>
      <w:lvlJc w:val="left"/>
      <w:pPr>
        <w:ind w:left="773" w:hanging="360"/>
      </w:pPr>
      <w:rPr>
        <w:rFonts w:hint="default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141B0B69"/>
    <w:multiLevelType w:val="hybridMultilevel"/>
    <w:tmpl w:val="CB30A908"/>
    <w:lvl w:ilvl="0" w:tplc="B34C15AC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145412A1"/>
    <w:multiLevelType w:val="hybridMultilevel"/>
    <w:tmpl w:val="42426DEA"/>
    <w:lvl w:ilvl="0" w:tplc="B0CADDCA">
      <w:start w:val="10"/>
      <w:numFmt w:val="decimal"/>
      <w:lvlText w:val="%1/"/>
      <w:lvlJc w:val="left"/>
      <w:pPr>
        <w:ind w:left="773" w:hanging="360"/>
      </w:pPr>
      <w:rPr>
        <w:rFonts w:hint="default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14B052DF"/>
    <w:multiLevelType w:val="hybridMultilevel"/>
    <w:tmpl w:val="E9306E96"/>
    <w:name w:val="WW8Num37223"/>
    <w:lvl w:ilvl="0" w:tplc="D33E756C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14B752F3"/>
    <w:multiLevelType w:val="hybridMultilevel"/>
    <w:tmpl w:val="1B4EC074"/>
    <w:lvl w:ilvl="0" w:tplc="9E20978A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15A2259F"/>
    <w:multiLevelType w:val="singleLevel"/>
    <w:tmpl w:val="9ACAA328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hint="default"/>
        <w:b w:val="0"/>
        <w:bCs w:val="0"/>
        <w:i w:val="0"/>
        <w:sz w:val="22"/>
        <w:szCs w:val="22"/>
      </w:rPr>
    </w:lvl>
  </w:abstractNum>
  <w:abstractNum w:abstractNumId="106" w15:restartNumberingAfterBreak="0">
    <w:nsid w:val="15F21D4A"/>
    <w:multiLevelType w:val="hybridMultilevel"/>
    <w:tmpl w:val="8EF6097A"/>
    <w:name w:val="WW8Num362"/>
    <w:lvl w:ilvl="0" w:tplc="B3BA81E8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19DA0423"/>
    <w:multiLevelType w:val="hybridMultilevel"/>
    <w:tmpl w:val="BDD8875A"/>
    <w:name w:val="WW8Num3752442"/>
    <w:lvl w:ilvl="0" w:tplc="48100514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1A880752"/>
    <w:multiLevelType w:val="hybridMultilevel"/>
    <w:tmpl w:val="0A04A746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1A9E46BA"/>
    <w:multiLevelType w:val="singleLevel"/>
    <w:tmpl w:val="2F72784A"/>
    <w:lvl w:ilvl="0">
      <w:start w:val="1"/>
      <w:numFmt w:val="decimal"/>
      <w:lvlText w:val="%1)"/>
      <w:lvlJc w:val="left"/>
      <w:pPr>
        <w:ind w:left="928" w:hanging="360"/>
      </w:pPr>
      <w:rPr>
        <w:rFonts w:eastAsia="Lucida Sans Unicode" w:cs="Times New Roman" w:hint="default"/>
        <w:b w:val="0"/>
        <w:bCs w:val="0"/>
        <w:sz w:val="22"/>
        <w:szCs w:val="22"/>
      </w:rPr>
    </w:lvl>
  </w:abstractNum>
  <w:abstractNum w:abstractNumId="110" w15:restartNumberingAfterBreak="0">
    <w:nsid w:val="1B1D66F8"/>
    <w:multiLevelType w:val="hybridMultilevel"/>
    <w:tmpl w:val="0B180196"/>
    <w:name w:val="WW8Num3752445"/>
    <w:lvl w:ilvl="0" w:tplc="BF0A6F3E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1B5A14B5"/>
    <w:multiLevelType w:val="hybridMultilevel"/>
    <w:tmpl w:val="0BBA6030"/>
    <w:lvl w:ilvl="0" w:tplc="F40AD9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1C051A8F"/>
    <w:multiLevelType w:val="multilevel"/>
    <w:tmpl w:val="A9BC2CD6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13" w15:restartNumberingAfterBreak="0">
    <w:nsid w:val="1C9E1766"/>
    <w:multiLevelType w:val="hybridMultilevel"/>
    <w:tmpl w:val="D3E8F43A"/>
    <w:lvl w:ilvl="0" w:tplc="B8620B88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1E55663F"/>
    <w:multiLevelType w:val="hybridMultilevel"/>
    <w:tmpl w:val="8AD0EF36"/>
    <w:lvl w:ilvl="0" w:tplc="1E0ACB7C">
      <w:start w:val="2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1EAF4ED1"/>
    <w:multiLevelType w:val="hybridMultilevel"/>
    <w:tmpl w:val="F67C956E"/>
    <w:name w:val="WW8Num3732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1ECD43FF"/>
    <w:multiLevelType w:val="hybridMultilevel"/>
    <w:tmpl w:val="A7ACF672"/>
    <w:name w:val="WW8Num5622222222"/>
    <w:lvl w:ilvl="0" w:tplc="98C2E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1ED059EA"/>
    <w:multiLevelType w:val="hybridMultilevel"/>
    <w:tmpl w:val="F7A07CD0"/>
    <w:lvl w:ilvl="0" w:tplc="C2D4CD8A">
      <w:start w:val="1"/>
      <w:numFmt w:val="lowerLetter"/>
      <w:lvlText w:val="%1/"/>
      <w:lvlJc w:val="left"/>
      <w:pPr>
        <w:ind w:left="7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215A419A"/>
    <w:multiLevelType w:val="hybridMultilevel"/>
    <w:tmpl w:val="FADC4F62"/>
    <w:lvl w:ilvl="0" w:tplc="2B746704">
      <w:start w:val="1"/>
      <w:numFmt w:val="lowerLetter"/>
      <w:lvlText w:val="%1/"/>
      <w:lvlJc w:val="left"/>
      <w:pPr>
        <w:ind w:left="7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21807204"/>
    <w:multiLevelType w:val="multilevel"/>
    <w:tmpl w:val="B3902B3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0" w15:restartNumberingAfterBreak="0">
    <w:nsid w:val="23827234"/>
    <w:multiLevelType w:val="hybridMultilevel"/>
    <w:tmpl w:val="0C963A92"/>
    <w:name w:val="WW8Num3722322"/>
    <w:lvl w:ilvl="0" w:tplc="C68A3CF2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23A51DFD"/>
    <w:multiLevelType w:val="hybridMultilevel"/>
    <w:tmpl w:val="5FFA89CA"/>
    <w:lvl w:ilvl="0" w:tplc="DB74B58E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24C84AD3"/>
    <w:multiLevelType w:val="hybridMultilevel"/>
    <w:tmpl w:val="8F82FF14"/>
    <w:name w:val="WW8Num683"/>
    <w:lvl w:ilvl="0" w:tplc="D54686EA">
      <w:start w:val="1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24F8005B"/>
    <w:multiLevelType w:val="hybridMultilevel"/>
    <w:tmpl w:val="82489532"/>
    <w:name w:val="WW8Num922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27A07139"/>
    <w:multiLevelType w:val="multilevel"/>
    <w:tmpl w:val="1A081ECE"/>
    <w:lvl w:ilvl="0">
      <w:start w:val="33"/>
      <w:numFmt w:val="decimal"/>
      <w:lvlText w:val="%1."/>
      <w:lvlJc w:val="left"/>
      <w:pPr>
        <w:ind w:left="480" w:hanging="48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 w15:restartNumberingAfterBreak="0">
    <w:nsid w:val="27C32DBA"/>
    <w:multiLevelType w:val="hybridMultilevel"/>
    <w:tmpl w:val="CA860D78"/>
    <w:lvl w:ilvl="0" w:tplc="247E73A4">
      <w:start w:val="12"/>
      <w:numFmt w:val="decimal"/>
      <w:lvlText w:val="%1."/>
      <w:lvlJc w:val="left"/>
      <w:pPr>
        <w:tabs>
          <w:tab w:val="num" w:pos="644"/>
        </w:tabs>
        <w:ind w:left="1004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28964881"/>
    <w:multiLevelType w:val="hybridMultilevel"/>
    <w:tmpl w:val="82046C5C"/>
    <w:name w:val="WW8Num5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28A46307"/>
    <w:multiLevelType w:val="hybridMultilevel"/>
    <w:tmpl w:val="12E08D22"/>
    <w:name w:val="WW8Num372222"/>
    <w:lvl w:ilvl="0" w:tplc="C68A3CF2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2A512DB0"/>
    <w:multiLevelType w:val="hybridMultilevel"/>
    <w:tmpl w:val="442CA72C"/>
    <w:lvl w:ilvl="0" w:tplc="2444C6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2ACB5ADC"/>
    <w:multiLevelType w:val="hybridMultilevel"/>
    <w:tmpl w:val="D854859C"/>
    <w:name w:val="WW8Num375232"/>
    <w:lvl w:ilvl="0" w:tplc="E93E7774">
      <w:start w:val="1"/>
      <w:numFmt w:val="decimal"/>
      <w:lvlText w:val="%1/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0" w15:restartNumberingAfterBreak="0">
    <w:nsid w:val="2ACD3D6D"/>
    <w:multiLevelType w:val="multilevel"/>
    <w:tmpl w:val="F6C8E9B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1" w15:restartNumberingAfterBreak="0">
    <w:nsid w:val="2BAC27AD"/>
    <w:multiLevelType w:val="multilevel"/>
    <w:tmpl w:val="D3D8C734"/>
    <w:lvl w:ilvl="0">
      <w:start w:val="2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pacing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/>
        <w:spacing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2" w15:restartNumberingAfterBreak="0">
    <w:nsid w:val="2C142EBF"/>
    <w:multiLevelType w:val="hybridMultilevel"/>
    <w:tmpl w:val="078CC506"/>
    <w:name w:val="WW8Num562222"/>
    <w:lvl w:ilvl="0" w:tplc="53901E5E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2C417759"/>
    <w:multiLevelType w:val="hybridMultilevel"/>
    <w:tmpl w:val="CE144D72"/>
    <w:lvl w:ilvl="0" w:tplc="467C5DEC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2CD93167"/>
    <w:multiLevelType w:val="hybridMultilevel"/>
    <w:tmpl w:val="5D6A2F74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2CFB4B7A"/>
    <w:multiLevelType w:val="hybridMultilevel"/>
    <w:tmpl w:val="81CA8402"/>
    <w:name w:val="WW8Num37524442"/>
    <w:lvl w:ilvl="0" w:tplc="EE34DE28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2DBF456F"/>
    <w:multiLevelType w:val="hybridMultilevel"/>
    <w:tmpl w:val="F6000E28"/>
    <w:name w:val="WW8Num3752444"/>
    <w:lvl w:ilvl="0" w:tplc="BB74F96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2E0540DC"/>
    <w:multiLevelType w:val="hybridMultilevel"/>
    <w:tmpl w:val="0A90BABA"/>
    <w:lvl w:ilvl="0" w:tplc="A9D841C4">
      <w:start w:val="1"/>
      <w:numFmt w:val="decimal"/>
      <w:lvlText w:val="%1/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2E146767"/>
    <w:multiLevelType w:val="hybridMultilevel"/>
    <w:tmpl w:val="2B04A17E"/>
    <w:name w:val="WW8Num37227"/>
    <w:lvl w:ilvl="0" w:tplc="D338828A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2E6468E1"/>
    <w:multiLevelType w:val="hybridMultilevel"/>
    <w:tmpl w:val="7BB080C6"/>
    <w:lvl w:ilvl="0" w:tplc="437A0AE6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2E652063"/>
    <w:multiLevelType w:val="multilevel"/>
    <w:tmpl w:val="E5F6AD6A"/>
    <w:lvl w:ilvl="0">
      <w:start w:val="16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1" w15:restartNumberingAfterBreak="0">
    <w:nsid w:val="2EB63C17"/>
    <w:multiLevelType w:val="hybridMultilevel"/>
    <w:tmpl w:val="FFB8EA86"/>
    <w:name w:val="WW8Num56222"/>
    <w:lvl w:ilvl="0" w:tplc="B8620B88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2EBA4BD9"/>
    <w:multiLevelType w:val="hybridMultilevel"/>
    <w:tmpl w:val="FE64E952"/>
    <w:lvl w:ilvl="0" w:tplc="4C70D176">
      <w:start w:val="1"/>
      <w:numFmt w:val="decimal"/>
      <w:lvlText w:val="%1/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2EC02B71"/>
    <w:multiLevelType w:val="hybridMultilevel"/>
    <w:tmpl w:val="323C8ED4"/>
    <w:name w:val="WW8Num3752322"/>
    <w:lvl w:ilvl="0" w:tplc="9D44B708">
      <w:start w:val="1"/>
      <w:numFmt w:val="bullet"/>
      <w:lvlText w:val="–"/>
      <w:lvlJc w:val="left"/>
      <w:pPr>
        <w:ind w:left="720" w:hanging="360"/>
      </w:pPr>
      <w:rPr>
        <w:rFonts w:ascii="Andalus" w:hAnsi="Andalu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2A4300">
      <w:numFmt w:val="bullet"/>
      <w:lvlText w:val=""/>
      <w:lvlJc w:val="left"/>
      <w:pPr>
        <w:ind w:left="2160" w:hanging="360"/>
      </w:pPr>
      <w:rPr>
        <w:rFonts w:ascii="Symbol" w:eastAsia="Times New Roman" w:hAnsi="Symbol" w:cs="Arial" w:hint="default"/>
        <w:u w:val="single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2F324C6C"/>
    <w:multiLevelType w:val="hybridMultilevel"/>
    <w:tmpl w:val="86F27F40"/>
    <w:lvl w:ilvl="0" w:tplc="59D49EDA">
      <w:start w:val="1"/>
      <w:numFmt w:val="decimal"/>
      <w:lvlText w:val="%1/"/>
      <w:lvlJc w:val="left"/>
      <w:pPr>
        <w:ind w:left="720" w:hanging="360"/>
      </w:pPr>
      <w:rPr>
        <w:rFonts w:hint="default"/>
        <w:b w:val="0"/>
        <w:bCs w:val="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30561836"/>
    <w:multiLevelType w:val="hybridMultilevel"/>
    <w:tmpl w:val="E8D49142"/>
    <w:lvl w:ilvl="0" w:tplc="B8620B88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312802BF"/>
    <w:multiLevelType w:val="hybridMultilevel"/>
    <w:tmpl w:val="FE443938"/>
    <w:lvl w:ilvl="0" w:tplc="77C08C6E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316C32AA"/>
    <w:multiLevelType w:val="hybridMultilevel"/>
    <w:tmpl w:val="C2B40DCC"/>
    <w:lvl w:ilvl="0" w:tplc="87DC8FFE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31DE3CA8"/>
    <w:multiLevelType w:val="hybridMultilevel"/>
    <w:tmpl w:val="7C7C428E"/>
    <w:lvl w:ilvl="0" w:tplc="53901E5E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325822A6"/>
    <w:multiLevelType w:val="hybridMultilevel"/>
    <w:tmpl w:val="CEF89B86"/>
    <w:name w:val="WW8Num362222"/>
    <w:lvl w:ilvl="0" w:tplc="F8C8BB78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331602D9"/>
    <w:multiLevelType w:val="hybridMultilevel"/>
    <w:tmpl w:val="FC96B550"/>
    <w:name w:val="WW8Num375222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33201FBD"/>
    <w:multiLevelType w:val="hybridMultilevel"/>
    <w:tmpl w:val="B986EB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33422706"/>
    <w:multiLevelType w:val="hybridMultilevel"/>
    <w:tmpl w:val="8E62D5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343A4B2B"/>
    <w:multiLevelType w:val="hybridMultilevel"/>
    <w:tmpl w:val="C87E005E"/>
    <w:name w:val="WW8Num272"/>
    <w:lvl w:ilvl="0" w:tplc="EFE25F8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348A5C95"/>
    <w:multiLevelType w:val="hybridMultilevel"/>
    <w:tmpl w:val="FB7A06DC"/>
    <w:name w:val="WW8Num37226"/>
    <w:lvl w:ilvl="0" w:tplc="8480C2B0">
      <w:start w:val="1"/>
      <w:numFmt w:val="decimal"/>
      <w:lvlText w:val="%1/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34BD01D7"/>
    <w:multiLevelType w:val="hybridMultilevel"/>
    <w:tmpl w:val="7AD83568"/>
    <w:name w:val="WW8Num37223232"/>
    <w:lvl w:ilvl="0" w:tplc="6AA47F8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35D15BC5"/>
    <w:multiLevelType w:val="hybridMultilevel"/>
    <w:tmpl w:val="BBFE7CF4"/>
    <w:name w:val="WW8Num3622"/>
    <w:lvl w:ilvl="0" w:tplc="47723850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35F534D5"/>
    <w:multiLevelType w:val="hybridMultilevel"/>
    <w:tmpl w:val="24FEA09C"/>
    <w:name w:val="WW8Num372232"/>
    <w:lvl w:ilvl="0" w:tplc="F97CB58C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36755EDC"/>
    <w:multiLevelType w:val="hybridMultilevel"/>
    <w:tmpl w:val="D3D40B26"/>
    <w:lvl w:ilvl="0" w:tplc="59F68F18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36A05E55"/>
    <w:multiLevelType w:val="hybridMultilevel"/>
    <w:tmpl w:val="6DC20846"/>
    <w:lvl w:ilvl="0" w:tplc="2B78EB16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37032696"/>
    <w:multiLevelType w:val="hybridMultilevel"/>
    <w:tmpl w:val="8A7ACE74"/>
    <w:lvl w:ilvl="0" w:tplc="AD481CCA">
      <w:start w:val="2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38491A2B"/>
    <w:multiLevelType w:val="hybridMultilevel"/>
    <w:tmpl w:val="597EAA80"/>
    <w:lvl w:ilvl="0" w:tplc="04150001">
      <w:start w:val="1"/>
      <w:numFmt w:val="bullet"/>
      <w:lvlText w:val=""/>
      <w:lvlJc w:val="left"/>
      <w:pPr>
        <w:ind w:left="18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95" w:hanging="360"/>
      </w:pPr>
      <w:rPr>
        <w:rFonts w:ascii="Wingdings" w:hAnsi="Wingdings" w:hint="default"/>
      </w:rPr>
    </w:lvl>
  </w:abstractNum>
  <w:abstractNum w:abstractNumId="162" w15:restartNumberingAfterBreak="0">
    <w:nsid w:val="38C0595F"/>
    <w:multiLevelType w:val="singleLevel"/>
    <w:tmpl w:val="E2488DDC"/>
    <w:lvl w:ilvl="0">
      <w:start w:val="1"/>
      <w:numFmt w:val="decimal"/>
      <w:lvlText w:val="%1)"/>
      <w:lvlJc w:val="left"/>
      <w:pPr>
        <w:ind w:left="928" w:hanging="360"/>
      </w:pPr>
      <w:rPr>
        <w:rFonts w:eastAsia="Lucida Sans Unicode" w:cs="Times New Roman" w:hint="default"/>
        <w:b w:val="0"/>
        <w:bCs w:val="0"/>
        <w:sz w:val="22"/>
        <w:szCs w:val="22"/>
      </w:rPr>
    </w:lvl>
  </w:abstractNum>
  <w:abstractNum w:abstractNumId="163" w15:restartNumberingAfterBreak="0">
    <w:nsid w:val="38C34727"/>
    <w:multiLevelType w:val="multilevel"/>
    <w:tmpl w:val="000000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Lucida Sans Unicode" w:hAnsi="Times New Roman" w:cs="Times New Roman"/>
        <w:b w:val="0"/>
        <w:i w:val="0"/>
        <w:kern w:val="1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Courier New"/>
        <w:b w:val="0"/>
        <w:bCs w:val="0"/>
        <w:color w:val="00000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" w15:restartNumberingAfterBreak="0">
    <w:nsid w:val="3C9858DA"/>
    <w:multiLevelType w:val="hybridMultilevel"/>
    <w:tmpl w:val="D1E4C05E"/>
    <w:name w:val="WW8Num37222222"/>
    <w:lvl w:ilvl="0" w:tplc="C68A3CF2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3D396167"/>
    <w:multiLevelType w:val="multilevel"/>
    <w:tmpl w:val="3E327B6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66" w15:restartNumberingAfterBreak="0">
    <w:nsid w:val="3E4D48CC"/>
    <w:multiLevelType w:val="multilevel"/>
    <w:tmpl w:val="2110B1E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589"/>
        </w:tabs>
        <w:ind w:left="1589" w:hanging="454"/>
      </w:pPr>
      <w:rPr>
        <w:rFonts w:ascii="Arial" w:hAnsi="Arial" w:cs="Tahoma" w:hint="default"/>
        <w:b/>
        <w:bCs/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7" w15:restartNumberingAfterBreak="0">
    <w:nsid w:val="3ED82AC3"/>
    <w:multiLevelType w:val="hybridMultilevel"/>
    <w:tmpl w:val="724EB0F4"/>
    <w:name w:val="WW8Num5622"/>
    <w:lvl w:ilvl="0" w:tplc="53901E5E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3EE87D31"/>
    <w:multiLevelType w:val="hybridMultilevel"/>
    <w:tmpl w:val="15D01530"/>
    <w:lvl w:ilvl="0" w:tplc="C68A3CF2">
      <w:start w:val="1"/>
      <w:numFmt w:val="lowerLetter"/>
      <w:lvlText w:val="%1/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9" w15:restartNumberingAfterBreak="0">
    <w:nsid w:val="3EFB58B3"/>
    <w:multiLevelType w:val="hybridMultilevel"/>
    <w:tmpl w:val="4220290C"/>
    <w:lvl w:ilvl="0" w:tplc="E93E7774">
      <w:start w:val="1"/>
      <w:numFmt w:val="decimal"/>
      <w:lvlText w:val="%1/"/>
      <w:lvlJc w:val="left"/>
      <w:pPr>
        <w:ind w:left="1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0" w15:restartNumberingAfterBreak="0">
    <w:nsid w:val="40A24B95"/>
    <w:multiLevelType w:val="hybridMultilevel"/>
    <w:tmpl w:val="CE2E71DE"/>
    <w:name w:val="WW8Num3752443"/>
    <w:lvl w:ilvl="0" w:tplc="7340DA9E">
      <w:start w:val="1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422D6E92"/>
    <w:multiLevelType w:val="multilevel"/>
    <w:tmpl w:val="2D269336"/>
    <w:styleLink w:val="WWNum58"/>
    <w:lvl w:ilvl="0">
      <w:numFmt w:val="bullet"/>
      <w:lvlText w:val=""/>
      <w:lvlJc w:val="left"/>
      <w:pPr>
        <w:ind w:left="707" w:hanging="283"/>
      </w:pPr>
      <w:rPr>
        <w:rFonts w:ascii="Symbol" w:hAnsi="Symbol" w:cs="OpenSymbol,"/>
        <w:sz w:val="22"/>
        <w:szCs w:val="18"/>
      </w:rPr>
    </w:lvl>
    <w:lvl w:ilvl="1">
      <w:numFmt w:val="bullet"/>
      <w:lvlText w:val=""/>
      <w:lvlJc w:val="left"/>
      <w:pPr>
        <w:ind w:left="1414" w:hanging="283"/>
      </w:pPr>
      <w:rPr>
        <w:rFonts w:ascii="Symbol" w:hAnsi="Symbol" w:cs="OpenSymbol,"/>
        <w:sz w:val="18"/>
        <w:szCs w:val="18"/>
      </w:rPr>
    </w:lvl>
    <w:lvl w:ilvl="2">
      <w:numFmt w:val="bullet"/>
      <w:lvlText w:val=""/>
      <w:lvlJc w:val="left"/>
      <w:pPr>
        <w:ind w:left="2121" w:hanging="283"/>
      </w:pPr>
      <w:rPr>
        <w:rFonts w:ascii="Symbol" w:hAnsi="Symbol" w:cs="OpenSymbol,"/>
        <w:sz w:val="18"/>
        <w:szCs w:val="18"/>
      </w:rPr>
    </w:lvl>
    <w:lvl w:ilvl="3">
      <w:numFmt w:val="bullet"/>
      <w:lvlText w:val=""/>
      <w:lvlJc w:val="left"/>
      <w:pPr>
        <w:ind w:left="2828" w:hanging="283"/>
      </w:pPr>
      <w:rPr>
        <w:rFonts w:ascii="Symbol" w:hAnsi="Symbol" w:cs="OpenSymbol,"/>
        <w:sz w:val="18"/>
        <w:szCs w:val="18"/>
      </w:rPr>
    </w:lvl>
    <w:lvl w:ilvl="4">
      <w:numFmt w:val="bullet"/>
      <w:lvlText w:val=""/>
      <w:lvlJc w:val="left"/>
      <w:pPr>
        <w:ind w:left="3535" w:hanging="283"/>
      </w:pPr>
      <w:rPr>
        <w:rFonts w:ascii="Symbol" w:hAnsi="Symbol" w:cs="OpenSymbol,"/>
        <w:sz w:val="18"/>
        <w:szCs w:val="18"/>
      </w:rPr>
    </w:lvl>
    <w:lvl w:ilvl="5">
      <w:numFmt w:val="bullet"/>
      <w:lvlText w:val=""/>
      <w:lvlJc w:val="left"/>
      <w:pPr>
        <w:ind w:left="4242" w:hanging="283"/>
      </w:pPr>
      <w:rPr>
        <w:rFonts w:ascii="Symbol" w:hAnsi="Symbol" w:cs="OpenSymbol,"/>
        <w:sz w:val="18"/>
        <w:szCs w:val="18"/>
      </w:rPr>
    </w:lvl>
    <w:lvl w:ilvl="6">
      <w:numFmt w:val="bullet"/>
      <w:lvlText w:val=""/>
      <w:lvlJc w:val="left"/>
      <w:pPr>
        <w:ind w:left="4949" w:hanging="283"/>
      </w:pPr>
      <w:rPr>
        <w:rFonts w:ascii="Symbol" w:hAnsi="Symbol" w:cs="OpenSymbol,"/>
        <w:sz w:val="18"/>
        <w:szCs w:val="18"/>
      </w:rPr>
    </w:lvl>
    <w:lvl w:ilvl="7">
      <w:numFmt w:val="bullet"/>
      <w:lvlText w:val=""/>
      <w:lvlJc w:val="left"/>
      <w:pPr>
        <w:ind w:left="5656" w:hanging="283"/>
      </w:pPr>
      <w:rPr>
        <w:rFonts w:ascii="Symbol" w:hAnsi="Symbol" w:cs="OpenSymbol,"/>
        <w:sz w:val="18"/>
        <w:szCs w:val="18"/>
      </w:rPr>
    </w:lvl>
    <w:lvl w:ilvl="8">
      <w:numFmt w:val="bullet"/>
      <w:lvlText w:val=""/>
      <w:lvlJc w:val="left"/>
      <w:pPr>
        <w:ind w:left="6363" w:hanging="283"/>
      </w:pPr>
      <w:rPr>
        <w:rFonts w:ascii="Symbol" w:hAnsi="Symbol" w:cs="OpenSymbol,"/>
        <w:sz w:val="18"/>
        <w:szCs w:val="18"/>
      </w:rPr>
    </w:lvl>
  </w:abstractNum>
  <w:abstractNum w:abstractNumId="172" w15:restartNumberingAfterBreak="0">
    <w:nsid w:val="42306F3A"/>
    <w:multiLevelType w:val="hybridMultilevel"/>
    <w:tmpl w:val="A35A6172"/>
    <w:lvl w:ilvl="0" w:tplc="E00CEAA8">
      <w:start w:val="1"/>
      <w:numFmt w:val="decimal"/>
      <w:lvlText w:val="%1/"/>
      <w:lvlJc w:val="left"/>
      <w:pPr>
        <w:ind w:left="720" w:hanging="360"/>
      </w:pPr>
      <w:rPr>
        <w:rFonts w:hint="default"/>
        <w:b w:val="0"/>
        <w:bCs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23D521A"/>
    <w:multiLevelType w:val="hybridMultilevel"/>
    <w:tmpl w:val="DB62ED8A"/>
    <w:name w:val="WW8Num3722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23E0C5A"/>
    <w:multiLevelType w:val="multilevel"/>
    <w:tmpl w:val="542A295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5" w15:restartNumberingAfterBreak="0">
    <w:nsid w:val="43D469A0"/>
    <w:multiLevelType w:val="multilevel"/>
    <w:tmpl w:val="9470F1E2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  <w:b w:val="0"/>
        <w:bCs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6" w15:restartNumberingAfterBreak="0">
    <w:nsid w:val="43DF03C2"/>
    <w:multiLevelType w:val="hybridMultilevel"/>
    <w:tmpl w:val="BC8AAE2C"/>
    <w:lvl w:ilvl="0" w:tplc="A14EE04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41FA6104">
      <w:start w:val="1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ascii="Arial" w:hAnsi="Arial" w:hint="default"/>
        <w:b w:val="0"/>
        <w:i w:val="0"/>
        <w:sz w:val="22"/>
        <w:szCs w:val="22"/>
      </w:rPr>
    </w:lvl>
    <w:lvl w:ilvl="2" w:tplc="3C8C1A1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3" w:tplc="6DD4C286">
      <w:start w:val="2"/>
      <w:numFmt w:val="decimal"/>
      <w:lvlText w:val="%4."/>
      <w:lvlJc w:val="left"/>
      <w:pPr>
        <w:tabs>
          <w:tab w:val="num" w:pos="360"/>
        </w:tabs>
        <w:ind w:left="340" w:hanging="340"/>
      </w:pPr>
      <w:rPr>
        <w:rFonts w:ascii="Arial" w:hAnsi="Arial" w:hint="default"/>
        <w:b w:val="0"/>
        <w:i w:val="0"/>
        <w:color w:val="auto"/>
        <w:sz w:val="24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7" w15:restartNumberingAfterBreak="0">
    <w:nsid w:val="43F548F6"/>
    <w:multiLevelType w:val="hybridMultilevel"/>
    <w:tmpl w:val="9A24D412"/>
    <w:name w:val="WW8Num633"/>
    <w:lvl w:ilvl="0" w:tplc="00C4E1C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444265AA"/>
    <w:multiLevelType w:val="hybridMultilevel"/>
    <w:tmpl w:val="E332A35A"/>
    <w:name w:val="WW8Num3752447"/>
    <w:lvl w:ilvl="0" w:tplc="8B20C5E2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44C50BA1"/>
    <w:multiLevelType w:val="hybridMultilevel"/>
    <w:tmpl w:val="B7502F1A"/>
    <w:name w:val="WW8Num37224"/>
    <w:lvl w:ilvl="0" w:tplc="1AB26F12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44ED08F7"/>
    <w:multiLevelType w:val="hybridMultilevel"/>
    <w:tmpl w:val="544A0952"/>
    <w:name w:val="WW8Num92222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476362FF"/>
    <w:multiLevelType w:val="hybridMultilevel"/>
    <w:tmpl w:val="E274F6F2"/>
    <w:name w:val="WW8Num375244"/>
    <w:lvl w:ilvl="0" w:tplc="C55AC83E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479434D5"/>
    <w:multiLevelType w:val="multilevel"/>
    <w:tmpl w:val="030C52C4"/>
    <w:name w:val="WW8Num372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83" w15:restartNumberingAfterBreak="0">
    <w:nsid w:val="48342BE4"/>
    <w:multiLevelType w:val="hybridMultilevel"/>
    <w:tmpl w:val="FEB875C4"/>
    <w:name w:val="WW8Num922222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483F6532"/>
    <w:multiLevelType w:val="hybridMultilevel"/>
    <w:tmpl w:val="8348E01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5" w15:restartNumberingAfterBreak="0">
    <w:nsid w:val="484E2E41"/>
    <w:multiLevelType w:val="multilevel"/>
    <w:tmpl w:val="68F274D4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6" w15:restartNumberingAfterBreak="0">
    <w:nsid w:val="487319CD"/>
    <w:multiLevelType w:val="hybridMultilevel"/>
    <w:tmpl w:val="15C80D42"/>
    <w:lvl w:ilvl="0" w:tplc="0C1607EC">
      <w:start w:val="1"/>
      <w:numFmt w:val="decimal"/>
      <w:lvlText w:val="%1."/>
      <w:lvlJc w:val="left"/>
      <w:pPr>
        <w:ind w:left="410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A69E5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150645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1EE164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A60C27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F58F40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180595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F123D4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62F8D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7" w15:restartNumberingAfterBreak="0">
    <w:nsid w:val="4A9B561C"/>
    <w:multiLevelType w:val="hybridMultilevel"/>
    <w:tmpl w:val="70E444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4ADB7B44"/>
    <w:multiLevelType w:val="hybridMultilevel"/>
    <w:tmpl w:val="9768DED4"/>
    <w:name w:val="WW8Num37523"/>
    <w:lvl w:ilvl="0" w:tplc="C68A3CF2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4C855E30"/>
    <w:multiLevelType w:val="hybridMultilevel"/>
    <w:tmpl w:val="646AA974"/>
    <w:name w:val="WW8Num9222222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4D7C5407"/>
    <w:multiLevelType w:val="hybridMultilevel"/>
    <w:tmpl w:val="B01A8262"/>
    <w:lvl w:ilvl="0" w:tplc="EE6E9B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4DB4477F"/>
    <w:multiLevelType w:val="hybridMultilevel"/>
    <w:tmpl w:val="3DDCA7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4EA60B66"/>
    <w:multiLevelType w:val="hybridMultilevel"/>
    <w:tmpl w:val="DD8E4EB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3" w15:restartNumberingAfterBreak="0">
    <w:nsid w:val="4ECA570E"/>
    <w:multiLevelType w:val="hybridMultilevel"/>
    <w:tmpl w:val="05C6FF90"/>
    <w:name w:val="WW8Num362223"/>
    <w:lvl w:ilvl="0" w:tplc="3F26F99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500228BB"/>
    <w:multiLevelType w:val="hybridMultilevel"/>
    <w:tmpl w:val="10561C40"/>
    <w:lvl w:ilvl="0" w:tplc="938869DA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53B1650D"/>
    <w:multiLevelType w:val="multilevel"/>
    <w:tmpl w:val="70AAA9C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115"/>
        </w:tabs>
        <w:ind w:left="1115" w:hanging="547"/>
      </w:pPr>
      <w:rPr>
        <w:rFonts w:hint="default"/>
        <w:b w:val="0"/>
        <w:i w:val="0"/>
        <w:sz w:val="20"/>
        <w:szCs w:val="2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6" w15:restartNumberingAfterBreak="0">
    <w:nsid w:val="551C50D1"/>
    <w:multiLevelType w:val="hybridMultilevel"/>
    <w:tmpl w:val="633A0AAE"/>
    <w:lvl w:ilvl="0" w:tplc="07B4F694">
      <w:start w:val="1"/>
      <w:numFmt w:val="lowerLetter"/>
      <w:lvlText w:val="%1/"/>
      <w:lvlJc w:val="left"/>
      <w:pPr>
        <w:ind w:left="7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55EB5604"/>
    <w:multiLevelType w:val="hybridMultilevel"/>
    <w:tmpl w:val="34D6677E"/>
    <w:lvl w:ilvl="0" w:tplc="4D0418F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5611239C"/>
    <w:multiLevelType w:val="hybridMultilevel"/>
    <w:tmpl w:val="948E90EC"/>
    <w:name w:val="WW8Num92"/>
    <w:lvl w:ilvl="0" w:tplc="E93E7774">
      <w:start w:val="1"/>
      <w:numFmt w:val="decimal"/>
      <w:lvlText w:val="%1/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9" w15:restartNumberingAfterBreak="0">
    <w:nsid w:val="5746653E"/>
    <w:multiLevelType w:val="hybridMultilevel"/>
    <w:tmpl w:val="A5BA7F30"/>
    <w:lvl w:ilvl="0" w:tplc="6FB4BF92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0" w15:restartNumberingAfterBreak="0">
    <w:nsid w:val="576B6393"/>
    <w:multiLevelType w:val="multilevel"/>
    <w:tmpl w:val="56FEAE1C"/>
    <w:name w:val="WW8Num312"/>
    <w:lvl w:ilvl="0">
      <w:start w:val="1"/>
      <w:numFmt w:val="decimal"/>
      <w:lvlText w:val="%1/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2/"/>
      <w:lvlJc w:val="left"/>
      <w:pPr>
        <w:tabs>
          <w:tab w:val="num" w:pos="0"/>
        </w:tabs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01" w15:restartNumberingAfterBreak="0">
    <w:nsid w:val="57715218"/>
    <w:multiLevelType w:val="multilevel"/>
    <w:tmpl w:val="0F962A6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115"/>
        </w:tabs>
        <w:ind w:left="1115" w:hanging="547"/>
      </w:pPr>
      <w:rPr>
        <w:rFonts w:hint="default"/>
        <w:b w:val="0"/>
        <w:i w:val="0"/>
        <w:sz w:val="20"/>
        <w:szCs w:val="2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2" w15:restartNumberingAfterBreak="0">
    <w:nsid w:val="579A781A"/>
    <w:multiLevelType w:val="hybridMultilevel"/>
    <w:tmpl w:val="91FE4A4C"/>
    <w:lvl w:ilvl="0" w:tplc="98C2E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587718EC"/>
    <w:multiLevelType w:val="hybridMultilevel"/>
    <w:tmpl w:val="7A84998A"/>
    <w:lvl w:ilvl="0" w:tplc="75A4AE9A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5888223C"/>
    <w:multiLevelType w:val="hybridMultilevel"/>
    <w:tmpl w:val="BC9078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58922A9B"/>
    <w:multiLevelType w:val="hybridMultilevel"/>
    <w:tmpl w:val="00262B72"/>
    <w:lvl w:ilvl="0" w:tplc="53901E5E">
      <w:start w:val="1"/>
      <w:numFmt w:val="decimal"/>
      <w:lvlText w:val="%1/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6" w15:restartNumberingAfterBreak="0">
    <w:nsid w:val="59136D64"/>
    <w:multiLevelType w:val="multilevel"/>
    <w:tmpl w:val="D8BE7184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spacing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7" w15:restartNumberingAfterBreak="0">
    <w:nsid w:val="593F7E46"/>
    <w:multiLevelType w:val="hybridMultilevel"/>
    <w:tmpl w:val="2B721C94"/>
    <w:lvl w:ilvl="0" w:tplc="B8620B88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5972334D"/>
    <w:multiLevelType w:val="multilevel"/>
    <w:tmpl w:val="1268A3EC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9" w15:restartNumberingAfterBreak="0">
    <w:nsid w:val="597F2D69"/>
    <w:multiLevelType w:val="hybridMultilevel"/>
    <w:tmpl w:val="9AFE96FC"/>
    <w:lvl w:ilvl="0" w:tplc="98C2EE8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0" w15:restartNumberingAfterBreak="0">
    <w:nsid w:val="5B0D5D34"/>
    <w:multiLevelType w:val="hybridMultilevel"/>
    <w:tmpl w:val="C6321B0E"/>
    <w:name w:val="WW8Num2722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5C5912BB"/>
    <w:multiLevelType w:val="hybridMultilevel"/>
    <w:tmpl w:val="A59020FE"/>
    <w:name w:val="WW8Num562222222"/>
    <w:lvl w:ilvl="0" w:tplc="53901E5E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5C806C3F"/>
    <w:multiLevelType w:val="hybridMultilevel"/>
    <w:tmpl w:val="D20A4B88"/>
    <w:name w:val="WW8Num375242"/>
    <w:lvl w:ilvl="0" w:tplc="47723850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5DB117E0"/>
    <w:multiLevelType w:val="hybridMultilevel"/>
    <w:tmpl w:val="20D63AFE"/>
    <w:name w:val="WW8Num3752446"/>
    <w:lvl w:ilvl="0" w:tplc="E9309CA4">
      <w:start w:val="1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5ECF021F"/>
    <w:multiLevelType w:val="hybridMultilevel"/>
    <w:tmpl w:val="FFFAE1D8"/>
    <w:lvl w:ilvl="0" w:tplc="B8620B88">
      <w:start w:val="1"/>
      <w:numFmt w:val="lowerLetter"/>
      <w:lvlText w:val="%1/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5" w15:restartNumberingAfterBreak="0">
    <w:nsid w:val="5F730993"/>
    <w:multiLevelType w:val="hybridMultilevel"/>
    <w:tmpl w:val="161A602A"/>
    <w:name w:val="WW8Num3722323"/>
    <w:lvl w:ilvl="0" w:tplc="086A1472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5FF20E0C"/>
    <w:multiLevelType w:val="hybridMultilevel"/>
    <w:tmpl w:val="396C34FE"/>
    <w:name w:val="WW8Num37522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609510B6"/>
    <w:multiLevelType w:val="hybridMultilevel"/>
    <w:tmpl w:val="93720F64"/>
    <w:name w:val="WW8Num37222"/>
    <w:lvl w:ilvl="0" w:tplc="C68A3CF2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61F119D1"/>
    <w:multiLevelType w:val="hybridMultilevel"/>
    <w:tmpl w:val="2892DF4E"/>
    <w:lvl w:ilvl="0" w:tplc="2B1AD378">
      <w:start w:val="1"/>
      <w:numFmt w:val="lowerLetter"/>
      <w:lvlText w:val="%1/"/>
      <w:lvlJc w:val="left"/>
      <w:pPr>
        <w:ind w:left="11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61F37C7C"/>
    <w:multiLevelType w:val="multilevel"/>
    <w:tmpl w:val="3DD448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0" w15:restartNumberingAfterBreak="0">
    <w:nsid w:val="62C27B43"/>
    <w:multiLevelType w:val="hybridMultilevel"/>
    <w:tmpl w:val="132CD2D0"/>
    <w:lvl w:ilvl="0" w:tplc="CB389B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63B563B8"/>
    <w:multiLevelType w:val="hybridMultilevel"/>
    <w:tmpl w:val="C8D40200"/>
    <w:name w:val="WW8Num5622222"/>
    <w:lvl w:ilvl="0" w:tplc="B8620B88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66023261"/>
    <w:multiLevelType w:val="hybridMultilevel"/>
    <w:tmpl w:val="20C0A6CE"/>
    <w:lvl w:ilvl="0" w:tplc="C0B67846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679336D4"/>
    <w:multiLevelType w:val="hybridMultilevel"/>
    <w:tmpl w:val="CFEE82C2"/>
    <w:name w:val="WW8Num37225"/>
    <w:lvl w:ilvl="0" w:tplc="94A02F52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684C6D1B"/>
    <w:multiLevelType w:val="hybridMultilevel"/>
    <w:tmpl w:val="FEDCE79C"/>
    <w:lvl w:ilvl="0" w:tplc="BF06EFCA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685B43CB"/>
    <w:multiLevelType w:val="hybridMultilevel"/>
    <w:tmpl w:val="25D26E7E"/>
    <w:lvl w:ilvl="0" w:tplc="B8620B88">
      <w:start w:val="1"/>
      <w:numFmt w:val="lowerLetter"/>
      <w:lvlText w:val="%1/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6" w15:restartNumberingAfterBreak="0">
    <w:nsid w:val="688C229F"/>
    <w:multiLevelType w:val="hybridMultilevel"/>
    <w:tmpl w:val="0840CBD6"/>
    <w:lvl w:ilvl="0" w:tplc="45D434E2">
      <w:start w:val="1"/>
      <w:numFmt w:val="decimal"/>
      <w:lvlText w:val="%1/"/>
      <w:lvlJc w:val="left"/>
      <w:pPr>
        <w:ind w:left="720" w:hanging="360"/>
      </w:pPr>
      <w:rPr>
        <w:rFonts w:hint="default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69164ABE"/>
    <w:multiLevelType w:val="hybridMultilevel"/>
    <w:tmpl w:val="5B78A31A"/>
    <w:name w:val="WW8Num632"/>
    <w:lvl w:ilvl="0" w:tplc="A0DC85FE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 w15:restartNumberingAfterBreak="0">
    <w:nsid w:val="69687AB9"/>
    <w:multiLevelType w:val="multilevel"/>
    <w:tmpl w:val="1E06198E"/>
    <w:lvl w:ilvl="0">
      <w:start w:val="34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9" w15:restartNumberingAfterBreak="0">
    <w:nsid w:val="69AC39D9"/>
    <w:multiLevelType w:val="hybridMultilevel"/>
    <w:tmpl w:val="FA682414"/>
    <w:name w:val="WW8Num5622222224"/>
    <w:lvl w:ilvl="0" w:tplc="46A0FAD2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69FC2455"/>
    <w:multiLevelType w:val="hybridMultilevel"/>
    <w:tmpl w:val="9606F468"/>
    <w:name w:val="WW8Num37524"/>
    <w:lvl w:ilvl="0" w:tplc="A3DA95B6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6C7051E1"/>
    <w:multiLevelType w:val="hybridMultilevel"/>
    <w:tmpl w:val="BA94454A"/>
    <w:lvl w:ilvl="0" w:tplc="00000016">
      <w:start w:val="1"/>
      <w:numFmt w:val="bullet"/>
      <w:lvlText w:val=""/>
      <w:lvlJc w:val="left"/>
      <w:pPr>
        <w:ind w:left="1856" w:hanging="360"/>
      </w:pPr>
      <w:rPr>
        <w:rFonts w:ascii="Symbol" w:hAnsi="Symbol" w:cs="Symbol"/>
      </w:rPr>
    </w:lvl>
    <w:lvl w:ilvl="1" w:tplc="0415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32" w15:restartNumberingAfterBreak="0">
    <w:nsid w:val="6CDC03D9"/>
    <w:multiLevelType w:val="hybridMultilevel"/>
    <w:tmpl w:val="93E07FA2"/>
    <w:lvl w:ilvl="0" w:tplc="E0524AAA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6D8E349E"/>
    <w:multiLevelType w:val="multilevel"/>
    <w:tmpl w:val="C3402AC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4" w15:restartNumberingAfterBreak="0">
    <w:nsid w:val="6E630F2C"/>
    <w:multiLevelType w:val="multilevel"/>
    <w:tmpl w:val="B84A7500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5" w15:restartNumberingAfterBreak="0">
    <w:nsid w:val="6E947F46"/>
    <w:multiLevelType w:val="hybridMultilevel"/>
    <w:tmpl w:val="FFA8545A"/>
    <w:lvl w:ilvl="0" w:tplc="8D988326">
      <w:start w:val="1"/>
      <w:numFmt w:val="lowerLetter"/>
      <w:lvlText w:val="%1/"/>
      <w:lvlJc w:val="left"/>
      <w:pPr>
        <w:ind w:left="7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 w15:restartNumberingAfterBreak="0">
    <w:nsid w:val="6ED834D6"/>
    <w:multiLevelType w:val="hybridMultilevel"/>
    <w:tmpl w:val="616A8C2C"/>
    <w:lvl w:ilvl="0" w:tplc="841483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9F68F18">
      <w:start w:val="1"/>
      <w:numFmt w:val="lowerLetter"/>
      <w:lvlText w:val="%2)"/>
      <w:lvlJc w:val="left"/>
      <w:pPr>
        <w:ind w:left="1440" w:hanging="360"/>
      </w:pPr>
      <w:rPr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 w15:restartNumberingAfterBreak="0">
    <w:nsid w:val="6F794D12"/>
    <w:multiLevelType w:val="hybridMultilevel"/>
    <w:tmpl w:val="F202FD42"/>
    <w:lvl w:ilvl="0" w:tplc="B8620B88">
      <w:start w:val="1"/>
      <w:numFmt w:val="lowerLetter"/>
      <w:lvlText w:val="%1/"/>
      <w:lvlJc w:val="left"/>
      <w:pPr>
        <w:ind w:left="77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38" w15:restartNumberingAfterBreak="0">
    <w:nsid w:val="70083187"/>
    <w:multiLevelType w:val="hybridMultilevel"/>
    <w:tmpl w:val="7D605AAC"/>
    <w:lvl w:ilvl="0" w:tplc="00000039">
      <w:start w:val="1"/>
      <w:numFmt w:val="decimal"/>
      <w:lvlText w:val="%1/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702B03CC"/>
    <w:multiLevelType w:val="singleLevel"/>
    <w:tmpl w:val="D18C78A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/>
        <w:b w:val="0"/>
        <w:i w:val="0"/>
        <w:sz w:val="16"/>
        <w:szCs w:val="16"/>
      </w:rPr>
    </w:lvl>
  </w:abstractNum>
  <w:abstractNum w:abstractNumId="240" w15:restartNumberingAfterBreak="0">
    <w:nsid w:val="71CD272C"/>
    <w:multiLevelType w:val="hybridMultilevel"/>
    <w:tmpl w:val="ED988B1C"/>
    <w:name w:val="WW8Num6322"/>
    <w:lvl w:ilvl="0" w:tplc="B92C847A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71DF5230"/>
    <w:multiLevelType w:val="hybridMultilevel"/>
    <w:tmpl w:val="2746FE6C"/>
    <w:name w:val="WW8Num4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7272566C"/>
    <w:multiLevelType w:val="multilevel"/>
    <w:tmpl w:val="46C6AE32"/>
    <w:name w:val="WW8Num362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3" w15:restartNumberingAfterBreak="0">
    <w:nsid w:val="73455C8E"/>
    <w:multiLevelType w:val="hybridMultilevel"/>
    <w:tmpl w:val="10529688"/>
    <w:lvl w:ilvl="0" w:tplc="F0965A62">
      <w:start w:val="1"/>
      <w:numFmt w:val="decimal"/>
      <w:lvlText w:val="%1/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4" w15:restartNumberingAfterBreak="0">
    <w:nsid w:val="74F817FA"/>
    <w:multiLevelType w:val="multilevel"/>
    <w:tmpl w:val="10B69C4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245" w15:restartNumberingAfterBreak="0">
    <w:nsid w:val="7584207C"/>
    <w:multiLevelType w:val="hybridMultilevel"/>
    <w:tmpl w:val="57AA8718"/>
    <w:lvl w:ilvl="0" w:tplc="4060130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 w15:restartNumberingAfterBreak="0">
    <w:nsid w:val="759B7E32"/>
    <w:multiLevelType w:val="multilevel"/>
    <w:tmpl w:val="FD82FDA6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7" w15:restartNumberingAfterBreak="0">
    <w:nsid w:val="75C841AD"/>
    <w:multiLevelType w:val="hybridMultilevel"/>
    <w:tmpl w:val="DC1848C0"/>
    <w:name w:val="WW8Num3752"/>
    <w:lvl w:ilvl="0" w:tplc="0DFA7A56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 w15:restartNumberingAfterBreak="0">
    <w:nsid w:val="76574930"/>
    <w:multiLevelType w:val="multilevel"/>
    <w:tmpl w:val="25DA69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9" w15:restartNumberingAfterBreak="0">
    <w:nsid w:val="765A1AB4"/>
    <w:multiLevelType w:val="hybridMultilevel"/>
    <w:tmpl w:val="3AC055EE"/>
    <w:lvl w:ilvl="0" w:tplc="05B0A66A">
      <w:start w:val="1"/>
      <w:numFmt w:val="bullet"/>
      <w:lvlText w:val="–"/>
      <w:lvlJc w:val="left"/>
      <w:pPr>
        <w:ind w:left="1141" w:hanging="360"/>
      </w:pPr>
      <w:rPr>
        <w:rFonts w:ascii="Andalus" w:hAnsi="Andalus" w:cs="Times New Roman" w:hint="default"/>
      </w:rPr>
    </w:lvl>
    <w:lvl w:ilvl="1" w:tplc="04150003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50" w15:restartNumberingAfterBreak="0">
    <w:nsid w:val="76B95FD8"/>
    <w:multiLevelType w:val="multilevel"/>
    <w:tmpl w:val="A754CB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1" w15:restartNumberingAfterBreak="0">
    <w:nsid w:val="76C702A0"/>
    <w:multiLevelType w:val="multilevel"/>
    <w:tmpl w:val="53C884A2"/>
    <w:styleLink w:val="WWNum32"/>
    <w:lvl w:ilvl="0">
      <w:start w:val="32"/>
      <w:numFmt w:val="decimal"/>
      <w:lvlText w:val="%1."/>
      <w:lvlJc w:val="left"/>
      <w:pPr>
        <w:ind w:left="480" w:hanging="480"/>
      </w:pPr>
      <w:rPr>
        <w:rFonts w:ascii="Arial" w:hAnsi="Arial"/>
        <w:b/>
        <w:sz w:val="22"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52" w15:restartNumberingAfterBreak="0">
    <w:nsid w:val="78715E5C"/>
    <w:multiLevelType w:val="hybridMultilevel"/>
    <w:tmpl w:val="8FCAE322"/>
    <w:name w:val="WW8Num375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7891226D"/>
    <w:multiLevelType w:val="hybridMultilevel"/>
    <w:tmpl w:val="A9BC2030"/>
    <w:lvl w:ilvl="0" w:tplc="201E8E64">
      <w:start w:val="1"/>
      <w:numFmt w:val="decimal"/>
      <w:lvlText w:val="%1/"/>
      <w:lvlJc w:val="left"/>
      <w:pPr>
        <w:ind w:left="720" w:hanging="360"/>
      </w:pPr>
      <w:rPr>
        <w:rFonts w:hint="default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4" w15:restartNumberingAfterBreak="0">
    <w:nsid w:val="79E056C5"/>
    <w:multiLevelType w:val="hybridMultilevel"/>
    <w:tmpl w:val="7A84998A"/>
    <w:lvl w:ilvl="0" w:tplc="FFFFFFFF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 w15:restartNumberingAfterBreak="0">
    <w:nsid w:val="7B3F73FB"/>
    <w:multiLevelType w:val="multilevel"/>
    <w:tmpl w:val="C2B2D7D2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Arial" w:hAnsi="Arial" w:cs="Arial" w:hint="default"/>
        <w:b w:val="0"/>
        <w:bCs w:val="0"/>
        <w:i/>
        <w:i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/>
        <w:sz w:val="18"/>
        <w:szCs w:val="18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hAnsi="Times New Roman"/>
        <w:sz w:val="18"/>
        <w:szCs w:val="18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hAnsi="Times New Roman"/>
        <w:sz w:val="18"/>
        <w:szCs w:val="18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hAnsi="Times New Roman"/>
        <w:sz w:val="18"/>
        <w:szCs w:val="18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hAnsi="Times New Roman"/>
        <w:sz w:val="18"/>
        <w:szCs w:val="18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hAnsi="Times New Roman"/>
        <w:sz w:val="18"/>
        <w:szCs w:val="18"/>
      </w:rPr>
    </w:lvl>
  </w:abstractNum>
  <w:abstractNum w:abstractNumId="256" w15:restartNumberingAfterBreak="0">
    <w:nsid w:val="7C297C43"/>
    <w:multiLevelType w:val="multilevel"/>
    <w:tmpl w:val="AC3881EC"/>
    <w:lvl w:ilvl="0">
      <w:start w:val="9"/>
      <w:numFmt w:val="decimal"/>
      <w:lvlText w:val="%1."/>
      <w:lvlJc w:val="left"/>
      <w:pPr>
        <w:ind w:left="480" w:hanging="480"/>
      </w:pPr>
      <w:rPr>
        <w:rFonts w:ascii="Verdana" w:eastAsiaTheme="minorHAnsi" w:hAnsi="Verdana" w:cs="Verdana" w:hint="default"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eastAsiaTheme="minorHAnsi" w:hAnsi="Arial" w:cs="Arial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eastAsiaTheme="minorHAnsi" w:hAnsi="Arial" w:cs="Arial" w:hint="default"/>
        <w:sz w:val="22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Verdana" w:eastAsiaTheme="minorHAnsi" w:hAnsi="Verdana" w:cs="Verdana" w:hint="default"/>
        <w:sz w:val="2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Verdana" w:eastAsiaTheme="minorHAnsi" w:hAnsi="Verdana" w:cs="Verdana" w:hint="default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Verdana" w:eastAsiaTheme="minorHAnsi" w:hAnsi="Verdana" w:cs="Verdana" w:hint="default"/>
        <w:sz w:val="2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Verdana" w:eastAsiaTheme="minorHAnsi" w:hAnsi="Verdana" w:cs="Verdana" w:hint="default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Verdana" w:eastAsiaTheme="minorHAnsi" w:hAnsi="Verdana" w:cs="Verdana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Verdana" w:eastAsiaTheme="minorHAnsi" w:hAnsi="Verdana" w:cs="Verdana" w:hint="default"/>
        <w:sz w:val="20"/>
      </w:rPr>
    </w:lvl>
  </w:abstractNum>
  <w:abstractNum w:abstractNumId="257" w15:restartNumberingAfterBreak="0">
    <w:nsid w:val="7D307DF7"/>
    <w:multiLevelType w:val="multilevel"/>
    <w:tmpl w:val="1FF68BF4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  <w:szCs w:val="22"/>
        <w:vertAlign w:val="baseline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58" w15:restartNumberingAfterBreak="0">
    <w:nsid w:val="7E833223"/>
    <w:multiLevelType w:val="hybridMultilevel"/>
    <w:tmpl w:val="457063AC"/>
    <w:lvl w:ilvl="0" w:tplc="B8620B88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7F3D2D23"/>
    <w:multiLevelType w:val="hybridMultilevel"/>
    <w:tmpl w:val="A8C40974"/>
    <w:lvl w:ilvl="0" w:tplc="0924F468">
      <w:start w:val="2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0" w15:restartNumberingAfterBreak="0">
    <w:nsid w:val="7FA94048"/>
    <w:multiLevelType w:val="multilevel"/>
    <w:tmpl w:val="A7CCD9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039306662">
    <w:abstractNumId w:val="0"/>
  </w:num>
  <w:num w:numId="2" w16cid:durableId="592277803">
    <w:abstractNumId w:val="45"/>
  </w:num>
  <w:num w:numId="3" w16cid:durableId="1579707176">
    <w:abstractNumId w:val="62"/>
  </w:num>
  <w:num w:numId="4" w16cid:durableId="1602184266">
    <w:abstractNumId w:val="130"/>
  </w:num>
  <w:num w:numId="5" w16cid:durableId="1725979631">
    <w:abstractNumId w:val="131"/>
  </w:num>
  <w:num w:numId="6" w16cid:durableId="688990769">
    <w:abstractNumId w:val="228"/>
  </w:num>
  <w:num w:numId="7" w16cid:durableId="635643985">
    <w:abstractNumId w:val="256"/>
  </w:num>
  <w:num w:numId="8" w16cid:durableId="2119521063">
    <w:abstractNumId w:val="119"/>
  </w:num>
  <w:num w:numId="9" w16cid:durableId="483394541">
    <w:abstractNumId w:val="250"/>
  </w:num>
  <w:num w:numId="10" w16cid:durableId="1310358214">
    <w:abstractNumId w:val="108"/>
  </w:num>
  <w:num w:numId="11" w16cid:durableId="207647491">
    <w:abstractNumId w:val="248"/>
  </w:num>
  <w:num w:numId="12" w16cid:durableId="101193921">
    <w:abstractNumId w:val="162"/>
  </w:num>
  <w:num w:numId="13" w16cid:durableId="345711338">
    <w:abstractNumId w:val="109"/>
  </w:num>
  <w:num w:numId="14" w16cid:durableId="676033714">
    <w:abstractNumId w:val="73"/>
  </w:num>
  <w:num w:numId="15" w16cid:durableId="451948336">
    <w:abstractNumId w:val="21"/>
  </w:num>
  <w:num w:numId="16" w16cid:durableId="1101922350">
    <w:abstractNumId w:val="208"/>
  </w:num>
  <w:num w:numId="17" w16cid:durableId="2097052746">
    <w:abstractNumId w:val="257"/>
  </w:num>
  <w:num w:numId="18" w16cid:durableId="2052068247">
    <w:abstractNumId w:val="181"/>
  </w:num>
  <w:num w:numId="19" w16cid:durableId="2104954433">
    <w:abstractNumId w:val="163"/>
  </w:num>
  <w:num w:numId="20" w16cid:durableId="686057470">
    <w:abstractNumId w:val="192"/>
  </w:num>
  <w:num w:numId="21" w16cid:durableId="1127967733">
    <w:abstractNumId w:val="171"/>
  </w:num>
  <w:num w:numId="22" w16cid:durableId="1269507981">
    <w:abstractNumId w:val="251"/>
  </w:num>
  <w:num w:numId="23" w16cid:durableId="252980740">
    <w:abstractNumId w:val="234"/>
  </w:num>
  <w:num w:numId="24" w16cid:durableId="1648319907">
    <w:abstractNumId w:val="246"/>
  </w:num>
  <w:num w:numId="25" w16cid:durableId="511066876">
    <w:abstractNumId w:val="238"/>
  </w:num>
  <w:num w:numId="26" w16cid:durableId="1086850578">
    <w:abstractNumId w:val="112"/>
  </w:num>
  <w:num w:numId="27" w16cid:durableId="1123109972">
    <w:abstractNumId w:val="140"/>
  </w:num>
  <w:num w:numId="28" w16cid:durableId="779488982">
    <w:abstractNumId w:val="78"/>
  </w:num>
  <w:num w:numId="29" w16cid:durableId="1861621525">
    <w:abstractNumId w:val="187"/>
  </w:num>
  <w:num w:numId="30" w16cid:durableId="781189462">
    <w:abstractNumId w:val="255"/>
  </w:num>
  <w:num w:numId="31" w16cid:durableId="1966423664">
    <w:abstractNumId w:val="236"/>
  </w:num>
  <w:num w:numId="32" w16cid:durableId="1263536420">
    <w:abstractNumId w:val="85"/>
  </w:num>
  <w:num w:numId="33" w16cid:durableId="1841577551">
    <w:abstractNumId w:val="239"/>
  </w:num>
  <w:num w:numId="34" w16cid:durableId="1107699330">
    <w:abstractNumId w:val="168"/>
  </w:num>
  <w:num w:numId="35" w16cid:durableId="1843081229">
    <w:abstractNumId w:val="39"/>
  </w:num>
  <w:num w:numId="36" w16cid:durableId="286594609">
    <w:abstractNumId w:val="65"/>
  </w:num>
  <w:num w:numId="37" w16cid:durableId="215244777">
    <w:abstractNumId w:val="93"/>
  </w:num>
  <w:num w:numId="38" w16cid:durableId="1786457488">
    <w:abstractNumId w:val="156"/>
  </w:num>
  <w:num w:numId="39" w16cid:durableId="1227884643">
    <w:abstractNumId w:val="69"/>
  </w:num>
  <w:num w:numId="40" w16cid:durableId="1863861886">
    <w:abstractNumId w:val="97"/>
  </w:num>
  <w:num w:numId="41" w16cid:durableId="1620799387">
    <w:abstractNumId w:val="128"/>
  </w:num>
  <w:num w:numId="42" w16cid:durableId="197360665">
    <w:abstractNumId w:val="242"/>
  </w:num>
  <w:num w:numId="43" w16cid:durableId="890071421">
    <w:abstractNumId w:val="90"/>
  </w:num>
  <w:num w:numId="44" w16cid:durableId="900213027">
    <w:abstractNumId w:val="111"/>
  </w:num>
  <w:num w:numId="45" w16cid:durableId="11877922">
    <w:abstractNumId w:val="2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810252314">
    <w:abstractNumId w:val="1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46184004">
    <w:abstractNumId w:val="144"/>
  </w:num>
  <w:num w:numId="48" w16cid:durableId="2051150827">
    <w:abstractNumId w:val="2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724183444">
    <w:abstractNumId w:val="67"/>
  </w:num>
  <w:num w:numId="50" w16cid:durableId="1747655002">
    <w:abstractNumId w:val="175"/>
  </w:num>
  <w:num w:numId="51" w16cid:durableId="396783357">
    <w:abstractNumId w:val="54"/>
  </w:num>
  <w:num w:numId="52" w16cid:durableId="2594097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2041123538">
    <w:abstractNumId w:val="124"/>
  </w:num>
  <w:num w:numId="54" w16cid:durableId="1619138284">
    <w:abstractNumId w:val="206"/>
  </w:num>
  <w:num w:numId="55" w16cid:durableId="1266576820">
    <w:abstractNumId w:val="219"/>
  </w:num>
  <w:num w:numId="56" w16cid:durableId="1184054814">
    <w:abstractNumId w:val="172"/>
  </w:num>
  <w:num w:numId="57" w16cid:durableId="513692844">
    <w:abstractNumId w:val="245"/>
  </w:num>
  <w:num w:numId="58" w16cid:durableId="1087775812">
    <w:abstractNumId w:val="92"/>
  </w:num>
  <w:num w:numId="59" w16cid:durableId="1971593755">
    <w:abstractNumId w:val="158"/>
  </w:num>
  <w:num w:numId="60" w16cid:durableId="102389328">
    <w:abstractNumId w:val="220"/>
  </w:num>
  <w:num w:numId="61" w16cid:durableId="138503027">
    <w:abstractNumId w:val="199"/>
  </w:num>
  <w:num w:numId="62" w16cid:durableId="1053698367">
    <w:abstractNumId w:val="151"/>
  </w:num>
  <w:num w:numId="63" w16cid:durableId="1438256998">
    <w:abstractNumId w:val="105"/>
  </w:num>
  <w:num w:numId="64" w16cid:durableId="418987422">
    <w:abstractNumId w:val="176"/>
  </w:num>
  <w:num w:numId="65" w16cid:durableId="755520647">
    <w:abstractNumId w:val="142"/>
  </w:num>
  <w:num w:numId="66" w16cid:durableId="1317952536">
    <w:abstractNumId w:val="243"/>
  </w:num>
  <w:num w:numId="67" w16cid:durableId="643586928">
    <w:abstractNumId w:val="134"/>
  </w:num>
  <w:num w:numId="68" w16cid:durableId="28146722">
    <w:abstractNumId w:val="71"/>
  </w:num>
  <w:num w:numId="69" w16cid:durableId="520702408">
    <w:abstractNumId w:val="83"/>
  </w:num>
  <w:num w:numId="70" w16cid:durableId="1247226514">
    <w:abstractNumId w:val="2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584753737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519121192">
    <w:abstractNumId w:val="2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861698047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856377971">
    <w:abstractNumId w:val="249"/>
  </w:num>
  <w:num w:numId="75" w16cid:durableId="1716806342">
    <w:abstractNumId w:val="224"/>
  </w:num>
  <w:num w:numId="76" w16cid:durableId="915481220">
    <w:abstractNumId w:val="169"/>
  </w:num>
  <w:num w:numId="77" w16cid:durableId="648023679">
    <w:abstractNumId w:val="174"/>
  </w:num>
  <w:num w:numId="78" w16cid:durableId="1019551737">
    <w:abstractNumId w:val="233"/>
  </w:num>
  <w:num w:numId="79" w16cid:durableId="176969913">
    <w:abstractNumId w:val="222"/>
  </w:num>
  <w:num w:numId="80" w16cid:durableId="1460025368">
    <w:abstractNumId w:val="160"/>
  </w:num>
  <w:num w:numId="81" w16cid:durableId="1677998668">
    <w:abstractNumId w:val="186"/>
  </w:num>
  <w:num w:numId="82" w16cid:durableId="46345467">
    <w:abstractNumId w:val="178"/>
  </w:num>
  <w:num w:numId="83" w16cid:durableId="2003847660">
    <w:abstractNumId w:val="125"/>
  </w:num>
  <w:num w:numId="84" w16cid:durableId="1072852456">
    <w:abstractNumId w:val="79"/>
  </w:num>
  <w:num w:numId="85" w16cid:durableId="2099212324">
    <w:abstractNumId w:val="205"/>
  </w:num>
  <w:num w:numId="86" w16cid:durableId="1362513492">
    <w:abstractNumId w:val="141"/>
  </w:num>
  <w:num w:numId="87" w16cid:durableId="2099672367">
    <w:abstractNumId w:val="221"/>
  </w:num>
  <w:num w:numId="88" w16cid:durableId="629752803">
    <w:abstractNumId w:val="94"/>
  </w:num>
  <w:num w:numId="89" w16cid:durableId="1638727908">
    <w:abstractNumId w:val="211"/>
  </w:num>
  <w:num w:numId="90" w16cid:durableId="1639451430">
    <w:abstractNumId w:val="237"/>
  </w:num>
  <w:num w:numId="91" w16cid:durableId="148834297">
    <w:abstractNumId w:val="116"/>
  </w:num>
  <w:num w:numId="92" w16cid:durableId="2106070295">
    <w:abstractNumId w:val="209"/>
  </w:num>
  <w:num w:numId="93" w16cid:durableId="384839605">
    <w:abstractNumId w:val="226"/>
  </w:num>
  <w:num w:numId="94" w16cid:durableId="682634259">
    <w:abstractNumId w:val="72"/>
  </w:num>
  <w:num w:numId="95" w16cid:durableId="889223495">
    <w:abstractNumId w:val="253"/>
  </w:num>
  <w:num w:numId="96" w16cid:durableId="1588539424">
    <w:abstractNumId w:val="235"/>
  </w:num>
  <w:num w:numId="97" w16cid:durableId="1735618847">
    <w:abstractNumId w:val="100"/>
  </w:num>
  <w:num w:numId="98" w16cid:durableId="1862427168">
    <w:abstractNumId w:val="117"/>
  </w:num>
  <w:num w:numId="99" w16cid:durableId="151525200">
    <w:abstractNumId w:val="89"/>
  </w:num>
  <w:num w:numId="100" w16cid:durableId="102193796">
    <w:abstractNumId w:val="196"/>
  </w:num>
  <w:num w:numId="101" w16cid:durableId="1952783350">
    <w:abstractNumId w:val="229"/>
  </w:num>
  <w:num w:numId="102" w16cid:durableId="1162044873">
    <w:abstractNumId w:val="118"/>
  </w:num>
  <w:num w:numId="103" w16cid:durableId="88042940">
    <w:abstractNumId w:val="194"/>
  </w:num>
  <w:num w:numId="104" w16cid:durableId="1844977362">
    <w:abstractNumId w:val="184"/>
  </w:num>
  <w:num w:numId="105" w16cid:durableId="917321922">
    <w:abstractNumId w:val="70"/>
  </w:num>
  <w:num w:numId="106" w16cid:durableId="415857733">
    <w:abstractNumId w:val="191"/>
  </w:num>
  <w:num w:numId="107" w16cid:durableId="1092630873">
    <w:abstractNumId w:val="66"/>
  </w:num>
  <w:num w:numId="108" w16cid:durableId="1226183870">
    <w:abstractNumId w:val="258"/>
  </w:num>
  <w:num w:numId="109" w16cid:durableId="201551394">
    <w:abstractNumId w:val="225"/>
  </w:num>
  <w:num w:numId="110" w16cid:durableId="1347905247">
    <w:abstractNumId w:val="132"/>
  </w:num>
  <w:num w:numId="111" w16cid:durableId="2058510486">
    <w:abstractNumId w:val="148"/>
  </w:num>
  <w:num w:numId="112" w16cid:durableId="28455428">
    <w:abstractNumId w:val="81"/>
  </w:num>
  <w:num w:numId="113" w16cid:durableId="316036121">
    <w:abstractNumId w:val="102"/>
  </w:num>
  <w:num w:numId="114" w16cid:durableId="1158886237">
    <w:abstractNumId w:val="166"/>
  </w:num>
  <w:num w:numId="115" w16cid:durableId="1990356636">
    <w:abstractNumId w:val="84"/>
  </w:num>
  <w:num w:numId="116" w16cid:durableId="790588230">
    <w:abstractNumId w:val="231"/>
  </w:num>
  <w:num w:numId="117" w16cid:durableId="1702124804">
    <w:abstractNumId w:val="260"/>
  </w:num>
  <w:num w:numId="118" w16cid:durableId="847134146">
    <w:abstractNumId w:val="185"/>
  </w:num>
  <w:num w:numId="119" w16cid:durableId="1325477171">
    <w:abstractNumId w:val="96"/>
  </w:num>
  <w:num w:numId="120" w16cid:durableId="1887837531">
    <w:abstractNumId w:val="201"/>
  </w:num>
  <w:num w:numId="121" w16cid:durableId="1385567746">
    <w:abstractNumId w:val="195"/>
  </w:num>
  <w:num w:numId="122" w16cid:durableId="2906444">
    <w:abstractNumId w:val="161"/>
  </w:num>
  <w:num w:numId="123" w16cid:durableId="1885097516">
    <w:abstractNumId w:val="74"/>
  </w:num>
  <w:num w:numId="124" w16cid:durableId="975646325">
    <w:abstractNumId w:val="68"/>
  </w:num>
  <w:num w:numId="125" w16cid:durableId="145628051">
    <w:abstractNumId w:val="77"/>
  </w:num>
  <w:num w:numId="126" w16cid:durableId="967315937">
    <w:abstractNumId w:val="88"/>
  </w:num>
  <w:num w:numId="127" w16cid:durableId="1740404131">
    <w:abstractNumId w:val="126"/>
  </w:num>
  <w:num w:numId="128" w16cid:durableId="1224215328">
    <w:abstractNumId w:val="87"/>
  </w:num>
  <w:num w:numId="129" w16cid:durableId="1573080274">
    <w:abstractNumId w:val="207"/>
  </w:num>
  <w:num w:numId="130" w16cid:durableId="1371880969">
    <w:abstractNumId w:val="133"/>
  </w:num>
  <w:num w:numId="131" w16cid:durableId="1247350274">
    <w:abstractNumId w:val="82"/>
  </w:num>
  <w:num w:numId="132" w16cid:durableId="1757821886">
    <w:abstractNumId w:val="146"/>
  </w:num>
  <w:num w:numId="133" w16cid:durableId="1249386468">
    <w:abstractNumId w:val="147"/>
  </w:num>
  <w:num w:numId="134" w16cid:durableId="2041082712">
    <w:abstractNumId w:val="203"/>
  </w:num>
  <w:num w:numId="135" w16cid:durableId="1801260927">
    <w:abstractNumId w:val="114"/>
  </w:num>
  <w:num w:numId="136" w16cid:durableId="290942910">
    <w:abstractNumId w:val="104"/>
  </w:num>
  <w:num w:numId="137" w16cid:durableId="1501194769">
    <w:abstractNumId w:val="95"/>
  </w:num>
  <w:num w:numId="138" w16cid:durableId="983899423">
    <w:abstractNumId w:val="244"/>
  </w:num>
  <w:num w:numId="139" w16cid:durableId="1299258007">
    <w:abstractNumId w:val="202"/>
  </w:num>
  <w:num w:numId="140" w16cid:durableId="662006568">
    <w:abstractNumId w:val="152"/>
  </w:num>
  <w:num w:numId="141" w16cid:durableId="1815565087">
    <w:abstractNumId w:val="76"/>
  </w:num>
  <w:num w:numId="142" w16cid:durableId="120810052">
    <w:abstractNumId w:val="165"/>
  </w:num>
  <w:num w:numId="143" w16cid:durableId="1744329930">
    <w:abstractNumId w:val="232"/>
  </w:num>
  <w:num w:numId="144" w16cid:durableId="971713005">
    <w:abstractNumId w:val="159"/>
  </w:num>
  <w:num w:numId="145" w16cid:durableId="1766226115">
    <w:abstractNumId w:val="101"/>
  </w:num>
  <w:num w:numId="146" w16cid:durableId="650905338">
    <w:abstractNumId w:val="218"/>
  </w:num>
  <w:num w:numId="147" w16cid:durableId="484901251">
    <w:abstractNumId w:val="254"/>
  </w:num>
  <w:num w:numId="148" w16cid:durableId="746540173">
    <w:abstractNumId w:val="98"/>
  </w:num>
  <w:num w:numId="149" w16cid:durableId="1813448413">
    <w:abstractNumId w:val="259"/>
  </w:num>
  <w:num w:numId="150" w16cid:durableId="824203504">
    <w:abstractNumId w:val="139"/>
  </w:num>
  <w:num w:numId="151" w16cid:durableId="1263874816">
    <w:abstractNumId w:val="197"/>
  </w:num>
  <w:num w:numId="152" w16cid:durableId="1275359737">
    <w:abstractNumId w:val="121"/>
  </w:num>
  <w:num w:numId="153" w16cid:durableId="1004817277">
    <w:abstractNumId w:val="145"/>
  </w:num>
  <w:num w:numId="154" w16cid:durableId="2089884515">
    <w:abstractNumId w:val="214"/>
  </w:num>
  <w:num w:numId="155" w16cid:durableId="892157155">
    <w:abstractNumId w:val="63"/>
  </w:num>
  <w:num w:numId="156" w16cid:durableId="1235817326">
    <w:abstractNumId w:val="113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hideGrammaticalError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C1B"/>
    <w:rsid w:val="00000250"/>
    <w:rsid w:val="000022B5"/>
    <w:rsid w:val="000024EF"/>
    <w:rsid w:val="00002A9C"/>
    <w:rsid w:val="00002BCA"/>
    <w:rsid w:val="00002CC6"/>
    <w:rsid w:val="000036FE"/>
    <w:rsid w:val="00003B86"/>
    <w:rsid w:val="00004276"/>
    <w:rsid w:val="000042D5"/>
    <w:rsid w:val="00004376"/>
    <w:rsid w:val="00004918"/>
    <w:rsid w:val="00004DD6"/>
    <w:rsid w:val="000063D0"/>
    <w:rsid w:val="000070CD"/>
    <w:rsid w:val="000073E6"/>
    <w:rsid w:val="0001399A"/>
    <w:rsid w:val="00013A65"/>
    <w:rsid w:val="00013B24"/>
    <w:rsid w:val="00014925"/>
    <w:rsid w:val="000159EC"/>
    <w:rsid w:val="00015E01"/>
    <w:rsid w:val="00015E06"/>
    <w:rsid w:val="00016280"/>
    <w:rsid w:val="00016A6F"/>
    <w:rsid w:val="00016B8E"/>
    <w:rsid w:val="00016D25"/>
    <w:rsid w:val="00016E97"/>
    <w:rsid w:val="00017647"/>
    <w:rsid w:val="000178B3"/>
    <w:rsid w:val="00020332"/>
    <w:rsid w:val="000209D3"/>
    <w:rsid w:val="00021D63"/>
    <w:rsid w:val="000222E5"/>
    <w:rsid w:val="00023168"/>
    <w:rsid w:val="000248C1"/>
    <w:rsid w:val="0002491A"/>
    <w:rsid w:val="00024F13"/>
    <w:rsid w:val="00025041"/>
    <w:rsid w:val="00025592"/>
    <w:rsid w:val="00025741"/>
    <w:rsid w:val="00025C60"/>
    <w:rsid w:val="000262DD"/>
    <w:rsid w:val="000265BB"/>
    <w:rsid w:val="000266CB"/>
    <w:rsid w:val="000271AA"/>
    <w:rsid w:val="00027CD0"/>
    <w:rsid w:val="00027F71"/>
    <w:rsid w:val="00027F74"/>
    <w:rsid w:val="00030735"/>
    <w:rsid w:val="00030739"/>
    <w:rsid w:val="00030822"/>
    <w:rsid w:val="00030D5D"/>
    <w:rsid w:val="00031128"/>
    <w:rsid w:val="00031396"/>
    <w:rsid w:val="00031AB9"/>
    <w:rsid w:val="00031B3B"/>
    <w:rsid w:val="00031B5E"/>
    <w:rsid w:val="0003354A"/>
    <w:rsid w:val="00035E8F"/>
    <w:rsid w:val="0003636D"/>
    <w:rsid w:val="00036456"/>
    <w:rsid w:val="00036E85"/>
    <w:rsid w:val="00037CDD"/>
    <w:rsid w:val="0004020F"/>
    <w:rsid w:val="000409EB"/>
    <w:rsid w:val="00041145"/>
    <w:rsid w:val="00041EC8"/>
    <w:rsid w:val="00041FFA"/>
    <w:rsid w:val="00042191"/>
    <w:rsid w:val="000429BB"/>
    <w:rsid w:val="00042E78"/>
    <w:rsid w:val="00043882"/>
    <w:rsid w:val="00043C57"/>
    <w:rsid w:val="000448F9"/>
    <w:rsid w:val="000450AE"/>
    <w:rsid w:val="000454DF"/>
    <w:rsid w:val="000457F7"/>
    <w:rsid w:val="00045ACA"/>
    <w:rsid w:val="00045B96"/>
    <w:rsid w:val="00045D13"/>
    <w:rsid w:val="00045D2A"/>
    <w:rsid w:val="00045D6B"/>
    <w:rsid w:val="00046684"/>
    <w:rsid w:val="0005047B"/>
    <w:rsid w:val="00051F2B"/>
    <w:rsid w:val="00052437"/>
    <w:rsid w:val="000533C5"/>
    <w:rsid w:val="000535D0"/>
    <w:rsid w:val="00053E69"/>
    <w:rsid w:val="00054453"/>
    <w:rsid w:val="0005482D"/>
    <w:rsid w:val="00055213"/>
    <w:rsid w:val="000556E9"/>
    <w:rsid w:val="00055978"/>
    <w:rsid w:val="00055A3F"/>
    <w:rsid w:val="00055D5A"/>
    <w:rsid w:val="00056333"/>
    <w:rsid w:val="0005725B"/>
    <w:rsid w:val="000576EA"/>
    <w:rsid w:val="000578EF"/>
    <w:rsid w:val="00060AEE"/>
    <w:rsid w:val="0006110E"/>
    <w:rsid w:val="00061619"/>
    <w:rsid w:val="00061912"/>
    <w:rsid w:val="00061C2B"/>
    <w:rsid w:val="0006214D"/>
    <w:rsid w:val="00062D5B"/>
    <w:rsid w:val="00063F25"/>
    <w:rsid w:val="000658F4"/>
    <w:rsid w:val="000660C6"/>
    <w:rsid w:val="00066C0F"/>
    <w:rsid w:val="00067CD3"/>
    <w:rsid w:val="000725C3"/>
    <w:rsid w:val="000727AE"/>
    <w:rsid w:val="00073E57"/>
    <w:rsid w:val="00073FA0"/>
    <w:rsid w:val="000740CA"/>
    <w:rsid w:val="0007422B"/>
    <w:rsid w:val="000748F4"/>
    <w:rsid w:val="00074F85"/>
    <w:rsid w:val="00075847"/>
    <w:rsid w:val="00076178"/>
    <w:rsid w:val="000767B8"/>
    <w:rsid w:val="00076D7C"/>
    <w:rsid w:val="00076E24"/>
    <w:rsid w:val="00077803"/>
    <w:rsid w:val="00080F2A"/>
    <w:rsid w:val="00082A0C"/>
    <w:rsid w:val="000839B3"/>
    <w:rsid w:val="00083BF9"/>
    <w:rsid w:val="00083E8D"/>
    <w:rsid w:val="00084E50"/>
    <w:rsid w:val="00085095"/>
    <w:rsid w:val="0008525F"/>
    <w:rsid w:val="0008642C"/>
    <w:rsid w:val="0008684B"/>
    <w:rsid w:val="000868BD"/>
    <w:rsid w:val="0008695B"/>
    <w:rsid w:val="0008789F"/>
    <w:rsid w:val="0009036D"/>
    <w:rsid w:val="00090784"/>
    <w:rsid w:val="00091436"/>
    <w:rsid w:val="0009238F"/>
    <w:rsid w:val="00092AE5"/>
    <w:rsid w:val="00093BF2"/>
    <w:rsid w:val="0009482C"/>
    <w:rsid w:val="0009539B"/>
    <w:rsid w:val="00095F10"/>
    <w:rsid w:val="00096593"/>
    <w:rsid w:val="00096C41"/>
    <w:rsid w:val="000971E1"/>
    <w:rsid w:val="0009754B"/>
    <w:rsid w:val="000A086E"/>
    <w:rsid w:val="000A0A95"/>
    <w:rsid w:val="000A0F9D"/>
    <w:rsid w:val="000A1DA1"/>
    <w:rsid w:val="000A29C4"/>
    <w:rsid w:val="000A2FD0"/>
    <w:rsid w:val="000A38F4"/>
    <w:rsid w:val="000A4EA2"/>
    <w:rsid w:val="000A5327"/>
    <w:rsid w:val="000A5EB3"/>
    <w:rsid w:val="000A6325"/>
    <w:rsid w:val="000A6629"/>
    <w:rsid w:val="000A6C8B"/>
    <w:rsid w:val="000A7157"/>
    <w:rsid w:val="000B1A20"/>
    <w:rsid w:val="000B1FB8"/>
    <w:rsid w:val="000B22EB"/>
    <w:rsid w:val="000B29E1"/>
    <w:rsid w:val="000B30E7"/>
    <w:rsid w:val="000B3B07"/>
    <w:rsid w:val="000B425E"/>
    <w:rsid w:val="000B45CC"/>
    <w:rsid w:val="000B4E13"/>
    <w:rsid w:val="000B5B2C"/>
    <w:rsid w:val="000B615E"/>
    <w:rsid w:val="000B656C"/>
    <w:rsid w:val="000B7D3E"/>
    <w:rsid w:val="000C0861"/>
    <w:rsid w:val="000C0A4D"/>
    <w:rsid w:val="000C1B11"/>
    <w:rsid w:val="000C2A5E"/>
    <w:rsid w:val="000C306C"/>
    <w:rsid w:val="000C3879"/>
    <w:rsid w:val="000C430B"/>
    <w:rsid w:val="000C4FA7"/>
    <w:rsid w:val="000C538D"/>
    <w:rsid w:val="000C6538"/>
    <w:rsid w:val="000C68F8"/>
    <w:rsid w:val="000D0AB2"/>
    <w:rsid w:val="000D1202"/>
    <w:rsid w:val="000D26AE"/>
    <w:rsid w:val="000D3992"/>
    <w:rsid w:val="000D3E70"/>
    <w:rsid w:val="000D4298"/>
    <w:rsid w:val="000D4321"/>
    <w:rsid w:val="000D4F3D"/>
    <w:rsid w:val="000D52E2"/>
    <w:rsid w:val="000D57F5"/>
    <w:rsid w:val="000D63ED"/>
    <w:rsid w:val="000D76D7"/>
    <w:rsid w:val="000D7E28"/>
    <w:rsid w:val="000D7F84"/>
    <w:rsid w:val="000D7FA5"/>
    <w:rsid w:val="000E00C8"/>
    <w:rsid w:val="000E07CE"/>
    <w:rsid w:val="000E0E73"/>
    <w:rsid w:val="000E0F21"/>
    <w:rsid w:val="000E113D"/>
    <w:rsid w:val="000E1370"/>
    <w:rsid w:val="000E239A"/>
    <w:rsid w:val="000E2709"/>
    <w:rsid w:val="000E2FFC"/>
    <w:rsid w:val="000E3301"/>
    <w:rsid w:val="000E3B0B"/>
    <w:rsid w:val="000E46C8"/>
    <w:rsid w:val="000E586B"/>
    <w:rsid w:val="000E5B07"/>
    <w:rsid w:val="000E7925"/>
    <w:rsid w:val="000E7BAE"/>
    <w:rsid w:val="000F1B7A"/>
    <w:rsid w:val="000F20F4"/>
    <w:rsid w:val="000F2783"/>
    <w:rsid w:val="000F30BA"/>
    <w:rsid w:val="000F3556"/>
    <w:rsid w:val="000F421B"/>
    <w:rsid w:val="000F42D9"/>
    <w:rsid w:val="000F450E"/>
    <w:rsid w:val="000F4E82"/>
    <w:rsid w:val="000F511C"/>
    <w:rsid w:val="000F5360"/>
    <w:rsid w:val="000F5481"/>
    <w:rsid w:val="000F549B"/>
    <w:rsid w:val="000F5965"/>
    <w:rsid w:val="000F63EE"/>
    <w:rsid w:val="000F6523"/>
    <w:rsid w:val="000F6BE6"/>
    <w:rsid w:val="000F7EFC"/>
    <w:rsid w:val="00100441"/>
    <w:rsid w:val="00100B0C"/>
    <w:rsid w:val="00100B8F"/>
    <w:rsid w:val="00100FE8"/>
    <w:rsid w:val="001015D5"/>
    <w:rsid w:val="001037FD"/>
    <w:rsid w:val="00103A99"/>
    <w:rsid w:val="00103D5A"/>
    <w:rsid w:val="001047FA"/>
    <w:rsid w:val="00104C05"/>
    <w:rsid w:val="00104C38"/>
    <w:rsid w:val="001052C2"/>
    <w:rsid w:val="0010534D"/>
    <w:rsid w:val="001078AB"/>
    <w:rsid w:val="00107B51"/>
    <w:rsid w:val="00110203"/>
    <w:rsid w:val="00110E6B"/>
    <w:rsid w:val="00110FF6"/>
    <w:rsid w:val="001116E5"/>
    <w:rsid w:val="00111704"/>
    <w:rsid w:val="00112200"/>
    <w:rsid w:val="00112914"/>
    <w:rsid w:val="00112ABA"/>
    <w:rsid w:val="00112C5A"/>
    <w:rsid w:val="00113A27"/>
    <w:rsid w:val="00114927"/>
    <w:rsid w:val="0011548B"/>
    <w:rsid w:val="00115DCB"/>
    <w:rsid w:val="00115F61"/>
    <w:rsid w:val="00116073"/>
    <w:rsid w:val="00116225"/>
    <w:rsid w:val="00116338"/>
    <w:rsid w:val="0011682A"/>
    <w:rsid w:val="0012049A"/>
    <w:rsid w:val="00121F80"/>
    <w:rsid w:val="00122AEF"/>
    <w:rsid w:val="00122F6C"/>
    <w:rsid w:val="0012320A"/>
    <w:rsid w:val="00123429"/>
    <w:rsid w:val="00124D69"/>
    <w:rsid w:val="00124F6C"/>
    <w:rsid w:val="001258E4"/>
    <w:rsid w:val="001262E3"/>
    <w:rsid w:val="00126E15"/>
    <w:rsid w:val="0012709A"/>
    <w:rsid w:val="0013022B"/>
    <w:rsid w:val="0013053D"/>
    <w:rsid w:val="00130D2D"/>
    <w:rsid w:val="00132462"/>
    <w:rsid w:val="00133362"/>
    <w:rsid w:val="0013342A"/>
    <w:rsid w:val="00133C2F"/>
    <w:rsid w:val="00133F6E"/>
    <w:rsid w:val="001342D1"/>
    <w:rsid w:val="0013554E"/>
    <w:rsid w:val="00135964"/>
    <w:rsid w:val="00136092"/>
    <w:rsid w:val="0013637A"/>
    <w:rsid w:val="001365A1"/>
    <w:rsid w:val="00136681"/>
    <w:rsid w:val="001373BC"/>
    <w:rsid w:val="001406D2"/>
    <w:rsid w:val="0014094B"/>
    <w:rsid w:val="001412FD"/>
    <w:rsid w:val="00141C35"/>
    <w:rsid w:val="00143175"/>
    <w:rsid w:val="00143A2A"/>
    <w:rsid w:val="00144DB6"/>
    <w:rsid w:val="00145187"/>
    <w:rsid w:val="0014526F"/>
    <w:rsid w:val="00145278"/>
    <w:rsid w:val="001456BA"/>
    <w:rsid w:val="00146594"/>
    <w:rsid w:val="001467D0"/>
    <w:rsid w:val="0014694F"/>
    <w:rsid w:val="00146DA5"/>
    <w:rsid w:val="001472B3"/>
    <w:rsid w:val="0014739D"/>
    <w:rsid w:val="0015001B"/>
    <w:rsid w:val="0015149E"/>
    <w:rsid w:val="001518B3"/>
    <w:rsid w:val="00151D38"/>
    <w:rsid w:val="0015300B"/>
    <w:rsid w:val="0015324C"/>
    <w:rsid w:val="001542CA"/>
    <w:rsid w:val="00154DE4"/>
    <w:rsid w:val="00155645"/>
    <w:rsid w:val="0015571C"/>
    <w:rsid w:val="00155779"/>
    <w:rsid w:val="0015592A"/>
    <w:rsid w:val="00155D03"/>
    <w:rsid w:val="001561BB"/>
    <w:rsid w:val="001571B0"/>
    <w:rsid w:val="00157241"/>
    <w:rsid w:val="00157662"/>
    <w:rsid w:val="00160EDC"/>
    <w:rsid w:val="00161BB9"/>
    <w:rsid w:val="001622D9"/>
    <w:rsid w:val="001625A4"/>
    <w:rsid w:val="001629CB"/>
    <w:rsid w:val="001630AF"/>
    <w:rsid w:val="001635AC"/>
    <w:rsid w:val="00164949"/>
    <w:rsid w:val="0016548D"/>
    <w:rsid w:val="001656A7"/>
    <w:rsid w:val="00166E72"/>
    <w:rsid w:val="00167505"/>
    <w:rsid w:val="00167E8C"/>
    <w:rsid w:val="0017163E"/>
    <w:rsid w:val="00171882"/>
    <w:rsid w:val="00172895"/>
    <w:rsid w:val="001733D3"/>
    <w:rsid w:val="0017391E"/>
    <w:rsid w:val="00175086"/>
    <w:rsid w:val="0017534C"/>
    <w:rsid w:val="001753D9"/>
    <w:rsid w:val="0017595A"/>
    <w:rsid w:val="00176412"/>
    <w:rsid w:val="00176B31"/>
    <w:rsid w:val="00176FBC"/>
    <w:rsid w:val="00177199"/>
    <w:rsid w:val="0018039F"/>
    <w:rsid w:val="001807DF"/>
    <w:rsid w:val="00182C06"/>
    <w:rsid w:val="00183948"/>
    <w:rsid w:val="001845FC"/>
    <w:rsid w:val="00184719"/>
    <w:rsid w:val="00185073"/>
    <w:rsid w:val="00185F4A"/>
    <w:rsid w:val="00186096"/>
    <w:rsid w:val="00187E6D"/>
    <w:rsid w:val="00190295"/>
    <w:rsid w:val="001908AF"/>
    <w:rsid w:val="00190B4F"/>
    <w:rsid w:val="00191053"/>
    <w:rsid w:val="00191DB0"/>
    <w:rsid w:val="00191DDC"/>
    <w:rsid w:val="0019275A"/>
    <w:rsid w:val="00192EC2"/>
    <w:rsid w:val="0019333F"/>
    <w:rsid w:val="001935D0"/>
    <w:rsid w:val="0019403A"/>
    <w:rsid w:val="00195D03"/>
    <w:rsid w:val="00195F86"/>
    <w:rsid w:val="00196067"/>
    <w:rsid w:val="0019674B"/>
    <w:rsid w:val="00197E12"/>
    <w:rsid w:val="001A0368"/>
    <w:rsid w:val="001A0879"/>
    <w:rsid w:val="001A0EE6"/>
    <w:rsid w:val="001A2BD2"/>
    <w:rsid w:val="001A3757"/>
    <w:rsid w:val="001A3BE8"/>
    <w:rsid w:val="001A5653"/>
    <w:rsid w:val="001A5A3D"/>
    <w:rsid w:val="001A6856"/>
    <w:rsid w:val="001A6DFA"/>
    <w:rsid w:val="001A72C6"/>
    <w:rsid w:val="001A78A6"/>
    <w:rsid w:val="001B0BE1"/>
    <w:rsid w:val="001B1AFB"/>
    <w:rsid w:val="001B1BEA"/>
    <w:rsid w:val="001B1F99"/>
    <w:rsid w:val="001B2349"/>
    <w:rsid w:val="001B25E7"/>
    <w:rsid w:val="001B260F"/>
    <w:rsid w:val="001B2C5B"/>
    <w:rsid w:val="001B2FCF"/>
    <w:rsid w:val="001B30CB"/>
    <w:rsid w:val="001B3123"/>
    <w:rsid w:val="001B31B0"/>
    <w:rsid w:val="001B34F0"/>
    <w:rsid w:val="001B47F4"/>
    <w:rsid w:val="001B4F8D"/>
    <w:rsid w:val="001B56F8"/>
    <w:rsid w:val="001B5E6C"/>
    <w:rsid w:val="001B6A86"/>
    <w:rsid w:val="001B721C"/>
    <w:rsid w:val="001B78C6"/>
    <w:rsid w:val="001B7DA5"/>
    <w:rsid w:val="001B7F48"/>
    <w:rsid w:val="001C053E"/>
    <w:rsid w:val="001C098B"/>
    <w:rsid w:val="001C1183"/>
    <w:rsid w:val="001C2BC4"/>
    <w:rsid w:val="001C2E7E"/>
    <w:rsid w:val="001C301E"/>
    <w:rsid w:val="001C35BF"/>
    <w:rsid w:val="001C3B7D"/>
    <w:rsid w:val="001C3D6A"/>
    <w:rsid w:val="001C42C4"/>
    <w:rsid w:val="001C464F"/>
    <w:rsid w:val="001C4C08"/>
    <w:rsid w:val="001C4ED9"/>
    <w:rsid w:val="001C516E"/>
    <w:rsid w:val="001C538E"/>
    <w:rsid w:val="001C57EF"/>
    <w:rsid w:val="001C6B21"/>
    <w:rsid w:val="001C6DE1"/>
    <w:rsid w:val="001C6E3C"/>
    <w:rsid w:val="001C6E95"/>
    <w:rsid w:val="001C7B5C"/>
    <w:rsid w:val="001D1A90"/>
    <w:rsid w:val="001D1B7C"/>
    <w:rsid w:val="001D1F3A"/>
    <w:rsid w:val="001D1F48"/>
    <w:rsid w:val="001D1F8F"/>
    <w:rsid w:val="001D2FF6"/>
    <w:rsid w:val="001D315E"/>
    <w:rsid w:val="001D473C"/>
    <w:rsid w:val="001D4E62"/>
    <w:rsid w:val="001D6490"/>
    <w:rsid w:val="001D66AB"/>
    <w:rsid w:val="001D6AB6"/>
    <w:rsid w:val="001D6B1A"/>
    <w:rsid w:val="001D6F22"/>
    <w:rsid w:val="001D743E"/>
    <w:rsid w:val="001D77D3"/>
    <w:rsid w:val="001D7A3C"/>
    <w:rsid w:val="001E077F"/>
    <w:rsid w:val="001E1228"/>
    <w:rsid w:val="001E186E"/>
    <w:rsid w:val="001E1AF9"/>
    <w:rsid w:val="001E2422"/>
    <w:rsid w:val="001E2CCD"/>
    <w:rsid w:val="001E33B9"/>
    <w:rsid w:val="001E3539"/>
    <w:rsid w:val="001E35C3"/>
    <w:rsid w:val="001E375C"/>
    <w:rsid w:val="001E3C39"/>
    <w:rsid w:val="001E44A9"/>
    <w:rsid w:val="001E4A52"/>
    <w:rsid w:val="001E5DFD"/>
    <w:rsid w:val="001E5E6F"/>
    <w:rsid w:val="001E6F8A"/>
    <w:rsid w:val="001E7D20"/>
    <w:rsid w:val="001E7D21"/>
    <w:rsid w:val="001E7E1C"/>
    <w:rsid w:val="001F001F"/>
    <w:rsid w:val="001F135E"/>
    <w:rsid w:val="001F1DA6"/>
    <w:rsid w:val="001F2194"/>
    <w:rsid w:val="001F2287"/>
    <w:rsid w:val="001F2802"/>
    <w:rsid w:val="001F338A"/>
    <w:rsid w:val="001F39AB"/>
    <w:rsid w:val="001F43CA"/>
    <w:rsid w:val="001F4590"/>
    <w:rsid w:val="001F4C94"/>
    <w:rsid w:val="001F537C"/>
    <w:rsid w:val="001F562B"/>
    <w:rsid w:val="001F7DBC"/>
    <w:rsid w:val="00200355"/>
    <w:rsid w:val="00200D59"/>
    <w:rsid w:val="0020237D"/>
    <w:rsid w:val="0020268F"/>
    <w:rsid w:val="002039C8"/>
    <w:rsid w:val="00203BD1"/>
    <w:rsid w:val="0020406F"/>
    <w:rsid w:val="00204E9D"/>
    <w:rsid w:val="0020605B"/>
    <w:rsid w:val="00206C42"/>
    <w:rsid w:val="00206D42"/>
    <w:rsid w:val="002079FD"/>
    <w:rsid w:val="0021051A"/>
    <w:rsid w:val="002109EB"/>
    <w:rsid w:val="00210CB8"/>
    <w:rsid w:val="002120A0"/>
    <w:rsid w:val="00212105"/>
    <w:rsid w:val="002129A8"/>
    <w:rsid w:val="00213317"/>
    <w:rsid w:val="00213823"/>
    <w:rsid w:val="00213E6B"/>
    <w:rsid w:val="002142F8"/>
    <w:rsid w:val="002149DF"/>
    <w:rsid w:val="00214B2D"/>
    <w:rsid w:val="00215587"/>
    <w:rsid w:val="002159BC"/>
    <w:rsid w:val="002167CB"/>
    <w:rsid w:val="00217258"/>
    <w:rsid w:val="00217403"/>
    <w:rsid w:val="00217CB4"/>
    <w:rsid w:val="00217F9B"/>
    <w:rsid w:val="0022107C"/>
    <w:rsid w:val="00221609"/>
    <w:rsid w:val="00221AFE"/>
    <w:rsid w:val="0022445B"/>
    <w:rsid w:val="00224829"/>
    <w:rsid w:val="00225FC8"/>
    <w:rsid w:val="0022641B"/>
    <w:rsid w:val="00226BB4"/>
    <w:rsid w:val="00226D6E"/>
    <w:rsid w:val="00230AB3"/>
    <w:rsid w:val="002313BC"/>
    <w:rsid w:val="00231B88"/>
    <w:rsid w:val="0023314F"/>
    <w:rsid w:val="002344DE"/>
    <w:rsid w:val="00235AD0"/>
    <w:rsid w:val="00235BCE"/>
    <w:rsid w:val="002365DB"/>
    <w:rsid w:val="00237C77"/>
    <w:rsid w:val="00240529"/>
    <w:rsid w:val="00240B89"/>
    <w:rsid w:val="00241223"/>
    <w:rsid w:val="002418AB"/>
    <w:rsid w:val="00242B04"/>
    <w:rsid w:val="00242B93"/>
    <w:rsid w:val="002430FA"/>
    <w:rsid w:val="002434BE"/>
    <w:rsid w:val="0024386E"/>
    <w:rsid w:val="00244E69"/>
    <w:rsid w:val="0024510B"/>
    <w:rsid w:val="0024515B"/>
    <w:rsid w:val="0024579B"/>
    <w:rsid w:val="00246401"/>
    <w:rsid w:val="00246686"/>
    <w:rsid w:val="00247B3E"/>
    <w:rsid w:val="00247DB6"/>
    <w:rsid w:val="0025189F"/>
    <w:rsid w:val="00252039"/>
    <w:rsid w:val="00252BF5"/>
    <w:rsid w:val="00253206"/>
    <w:rsid w:val="00253D4E"/>
    <w:rsid w:val="002541BF"/>
    <w:rsid w:val="002555CE"/>
    <w:rsid w:val="002559FD"/>
    <w:rsid w:val="00255B94"/>
    <w:rsid w:val="0025607E"/>
    <w:rsid w:val="002560A6"/>
    <w:rsid w:val="00257688"/>
    <w:rsid w:val="00257DF5"/>
    <w:rsid w:val="002624A3"/>
    <w:rsid w:val="002627BC"/>
    <w:rsid w:val="0026290F"/>
    <w:rsid w:val="00262932"/>
    <w:rsid w:val="002633DB"/>
    <w:rsid w:val="002638CF"/>
    <w:rsid w:val="00264797"/>
    <w:rsid w:val="00265739"/>
    <w:rsid w:val="00265C28"/>
    <w:rsid w:val="0026629E"/>
    <w:rsid w:val="00266CA3"/>
    <w:rsid w:val="00267185"/>
    <w:rsid w:val="0026768D"/>
    <w:rsid w:val="002676AF"/>
    <w:rsid w:val="00267C7D"/>
    <w:rsid w:val="00267DFF"/>
    <w:rsid w:val="00270046"/>
    <w:rsid w:val="002704DD"/>
    <w:rsid w:val="00271656"/>
    <w:rsid w:val="00273C9D"/>
    <w:rsid w:val="00273CD5"/>
    <w:rsid w:val="00274795"/>
    <w:rsid w:val="00274A5D"/>
    <w:rsid w:val="00275B28"/>
    <w:rsid w:val="00276100"/>
    <w:rsid w:val="00276C18"/>
    <w:rsid w:val="0027726D"/>
    <w:rsid w:val="00280B70"/>
    <w:rsid w:val="00280B88"/>
    <w:rsid w:val="00280D2B"/>
    <w:rsid w:val="00280F26"/>
    <w:rsid w:val="002817CD"/>
    <w:rsid w:val="002826A2"/>
    <w:rsid w:val="00282960"/>
    <w:rsid w:val="00282CF7"/>
    <w:rsid w:val="00283424"/>
    <w:rsid w:val="00285504"/>
    <w:rsid w:val="0028577C"/>
    <w:rsid w:val="0028594E"/>
    <w:rsid w:val="00285E6C"/>
    <w:rsid w:val="002863CB"/>
    <w:rsid w:val="0028689D"/>
    <w:rsid w:val="002868C5"/>
    <w:rsid w:val="00290581"/>
    <w:rsid w:val="00290CD0"/>
    <w:rsid w:val="00291B3B"/>
    <w:rsid w:val="00291F50"/>
    <w:rsid w:val="0029273D"/>
    <w:rsid w:val="0029310D"/>
    <w:rsid w:val="00293D41"/>
    <w:rsid w:val="00295FD7"/>
    <w:rsid w:val="00297CF8"/>
    <w:rsid w:val="002A0479"/>
    <w:rsid w:val="002A0BAB"/>
    <w:rsid w:val="002A0C59"/>
    <w:rsid w:val="002A0C73"/>
    <w:rsid w:val="002A1E98"/>
    <w:rsid w:val="002A206B"/>
    <w:rsid w:val="002A20A5"/>
    <w:rsid w:val="002A2150"/>
    <w:rsid w:val="002A266C"/>
    <w:rsid w:val="002A3B97"/>
    <w:rsid w:val="002A440F"/>
    <w:rsid w:val="002A4E5B"/>
    <w:rsid w:val="002A4FDC"/>
    <w:rsid w:val="002A6D58"/>
    <w:rsid w:val="002A6F96"/>
    <w:rsid w:val="002B024A"/>
    <w:rsid w:val="002B0AAF"/>
    <w:rsid w:val="002B1B8E"/>
    <w:rsid w:val="002B1D30"/>
    <w:rsid w:val="002B21A3"/>
    <w:rsid w:val="002B2411"/>
    <w:rsid w:val="002B26D5"/>
    <w:rsid w:val="002B431A"/>
    <w:rsid w:val="002B507A"/>
    <w:rsid w:val="002B559F"/>
    <w:rsid w:val="002B58B1"/>
    <w:rsid w:val="002B5C2D"/>
    <w:rsid w:val="002B5C33"/>
    <w:rsid w:val="002B5DC3"/>
    <w:rsid w:val="002B6815"/>
    <w:rsid w:val="002B691C"/>
    <w:rsid w:val="002B6958"/>
    <w:rsid w:val="002B6C38"/>
    <w:rsid w:val="002B6E39"/>
    <w:rsid w:val="002C0A77"/>
    <w:rsid w:val="002C1AC2"/>
    <w:rsid w:val="002C1EEA"/>
    <w:rsid w:val="002C22B1"/>
    <w:rsid w:val="002C260B"/>
    <w:rsid w:val="002C2AA9"/>
    <w:rsid w:val="002C38CF"/>
    <w:rsid w:val="002C39C1"/>
    <w:rsid w:val="002C3C74"/>
    <w:rsid w:val="002C41E7"/>
    <w:rsid w:val="002C4229"/>
    <w:rsid w:val="002C50EA"/>
    <w:rsid w:val="002C74BC"/>
    <w:rsid w:val="002C7659"/>
    <w:rsid w:val="002D087F"/>
    <w:rsid w:val="002D10C4"/>
    <w:rsid w:val="002D1380"/>
    <w:rsid w:val="002D1B27"/>
    <w:rsid w:val="002D273B"/>
    <w:rsid w:val="002D3ABB"/>
    <w:rsid w:val="002D41E3"/>
    <w:rsid w:val="002D55CA"/>
    <w:rsid w:val="002D590F"/>
    <w:rsid w:val="002D5C9D"/>
    <w:rsid w:val="002D62AA"/>
    <w:rsid w:val="002D6661"/>
    <w:rsid w:val="002D6890"/>
    <w:rsid w:val="002D6C20"/>
    <w:rsid w:val="002D71ED"/>
    <w:rsid w:val="002D7976"/>
    <w:rsid w:val="002E1103"/>
    <w:rsid w:val="002E1387"/>
    <w:rsid w:val="002E1747"/>
    <w:rsid w:val="002E1E9E"/>
    <w:rsid w:val="002E21FE"/>
    <w:rsid w:val="002E2E25"/>
    <w:rsid w:val="002E4A98"/>
    <w:rsid w:val="002E4BD5"/>
    <w:rsid w:val="002E4C4C"/>
    <w:rsid w:val="002E4F2E"/>
    <w:rsid w:val="002E5231"/>
    <w:rsid w:val="002E5368"/>
    <w:rsid w:val="002E5C93"/>
    <w:rsid w:val="002E5E80"/>
    <w:rsid w:val="002E636A"/>
    <w:rsid w:val="002E6792"/>
    <w:rsid w:val="002E7C48"/>
    <w:rsid w:val="002F0E0E"/>
    <w:rsid w:val="002F11C5"/>
    <w:rsid w:val="002F1210"/>
    <w:rsid w:val="002F1424"/>
    <w:rsid w:val="002F16E6"/>
    <w:rsid w:val="002F1F37"/>
    <w:rsid w:val="002F370B"/>
    <w:rsid w:val="002F44DE"/>
    <w:rsid w:val="002F46A2"/>
    <w:rsid w:val="002F537C"/>
    <w:rsid w:val="002F6093"/>
    <w:rsid w:val="002F69BE"/>
    <w:rsid w:val="002F7628"/>
    <w:rsid w:val="0030013B"/>
    <w:rsid w:val="003006D9"/>
    <w:rsid w:val="00300718"/>
    <w:rsid w:val="00300C79"/>
    <w:rsid w:val="00302ECA"/>
    <w:rsid w:val="003031D9"/>
    <w:rsid w:val="003034F2"/>
    <w:rsid w:val="0030373C"/>
    <w:rsid w:val="00303FCF"/>
    <w:rsid w:val="003047E8"/>
    <w:rsid w:val="003049C9"/>
    <w:rsid w:val="00310A4C"/>
    <w:rsid w:val="00311809"/>
    <w:rsid w:val="00311E2A"/>
    <w:rsid w:val="00311E92"/>
    <w:rsid w:val="0031298F"/>
    <w:rsid w:val="003136A5"/>
    <w:rsid w:val="003137EC"/>
    <w:rsid w:val="00313860"/>
    <w:rsid w:val="003139F8"/>
    <w:rsid w:val="003142BE"/>
    <w:rsid w:val="003147FB"/>
    <w:rsid w:val="00314ACC"/>
    <w:rsid w:val="00315016"/>
    <w:rsid w:val="00315175"/>
    <w:rsid w:val="00316CAB"/>
    <w:rsid w:val="0031751A"/>
    <w:rsid w:val="00317F42"/>
    <w:rsid w:val="003204D1"/>
    <w:rsid w:val="00320A6F"/>
    <w:rsid w:val="0032102C"/>
    <w:rsid w:val="00321DDB"/>
    <w:rsid w:val="00321EFF"/>
    <w:rsid w:val="0032288A"/>
    <w:rsid w:val="00322AC9"/>
    <w:rsid w:val="0032301F"/>
    <w:rsid w:val="003230D9"/>
    <w:rsid w:val="0032380F"/>
    <w:rsid w:val="00324A78"/>
    <w:rsid w:val="00325525"/>
    <w:rsid w:val="00325721"/>
    <w:rsid w:val="003258E5"/>
    <w:rsid w:val="00326702"/>
    <w:rsid w:val="00330298"/>
    <w:rsid w:val="00330329"/>
    <w:rsid w:val="0033118E"/>
    <w:rsid w:val="00331248"/>
    <w:rsid w:val="003317F8"/>
    <w:rsid w:val="00331AFD"/>
    <w:rsid w:val="00331BD4"/>
    <w:rsid w:val="003327B9"/>
    <w:rsid w:val="003328FB"/>
    <w:rsid w:val="00332A36"/>
    <w:rsid w:val="00332E8D"/>
    <w:rsid w:val="00332E9B"/>
    <w:rsid w:val="00333B18"/>
    <w:rsid w:val="00334106"/>
    <w:rsid w:val="003345B1"/>
    <w:rsid w:val="00336020"/>
    <w:rsid w:val="00336456"/>
    <w:rsid w:val="00336804"/>
    <w:rsid w:val="00336A24"/>
    <w:rsid w:val="00337437"/>
    <w:rsid w:val="0033756D"/>
    <w:rsid w:val="00340463"/>
    <w:rsid w:val="003414EC"/>
    <w:rsid w:val="00341A7D"/>
    <w:rsid w:val="003422AE"/>
    <w:rsid w:val="00342AD8"/>
    <w:rsid w:val="003438F0"/>
    <w:rsid w:val="00343E57"/>
    <w:rsid w:val="00344733"/>
    <w:rsid w:val="00346078"/>
    <w:rsid w:val="003464A9"/>
    <w:rsid w:val="00346BB4"/>
    <w:rsid w:val="00347A3F"/>
    <w:rsid w:val="00347B64"/>
    <w:rsid w:val="00350FDA"/>
    <w:rsid w:val="00351FAB"/>
    <w:rsid w:val="00352F66"/>
    <w:rsid w:val="00353300"/>
    <w:rsid w:val="00354111"/>
    <w:rsid w:val="00355101"/>
    <w:rsid w:val="0035606E"/>
    <w:rsid w:val="00356308"/>
    <w:rsid w:val="003600B6"/>
    <w:rsid w:val="003602A3"/>
    <w:rsid w:val="00360682"/>
    <w:rsid w:val="00361A28"/>
    <w:rsid w:val="003625B7"/>
    <w:rsid w:val="00362D79"/>
    <w:rsid w:val="0036363B"/>
    <w:rsid w:val="0036378C"/>
    <w:rsid w:val="00363969"/>
    <w:rsid w:val="00363CAC"/>
    <w:rsid w:val="003641F2"/>
    <w:rsid w:val="00364F45"/>
    <w:rsid w:val="003656CD"/>
    <w:rsid w:val="003660AA"/>
    <w:rsid w:val="0036691D"/>
    <w:rsid w:val="00366A4F"/>
    <w:rsid w:val="003674DD"/>
    <w:rsid w:val="0037038F"/>
    <w:rsid w:val="00371669"/>
    <w:rsid w:val="00371857"/>
    <w:rsid w:val="00371EA0"/>
    <w:rsid w:val="003720E9"/>
    <w:rsid w:val="00372DE6"/>
    <w:rsid w:val="003732D9"/>
    <w:rsid w:val="003739C9"/>
    <w:rsid w:val="00373AB0"/>
    <w:rsid w:val="00373D42"/>
    <w:rsid w:val="00373FFB"/>
    <w:rsid w:val="0037469F"/>
    <w:rsid w:val="00374CAB"/>
    <w:rsid w:val="003752D6"/>
    <w:rsid w:val="00375D16"/>
    <w:rsid w:val="00376231"/>
    <w:rsid w:val="00376D3F"/>
    <w:rsid w:val="00380062"/>
    <w:rsid w:val="00380160"/>
    <w:rsid w:val="00381BEB"/>
    <w:rsid w:val="00381CAB"/>
    <w:rsid w:val="003821FA"/>
    <w:rsid w:val="00382F37"/>
    <w:rsid w:val="00383E6E"/>
    <w:rsid w:val="00384B69"/>
    <w:rsid w:val="00384B97"/>
    <w:rsid w:val="00384DFE"/>
    <w:rsid w:val="00384E64"/>
    <w:rsid w:val="00385A57"/>
    <w:rsid w:val="00385F82"/>
    <w:rsid w:val="00386298"/>
    <w:rsid w:val="00386C99"/>
    <w:rsid w:val="0039122D"/>
    <w:rsid w:val="003914DF"/>
    <w:rsid w:val="0039207C"/>
    <w:rsid w:val="00392556"/>
    <w:rsid w:val="003927F7"/>
    <w:rsid w:val="00393505"/>
    <w:rsid w:val="00393614"/>
    <w:rsid w:val="00394EE0"/>
    <w:rsid w:val="00395A26"/>
    <w:rsid w:val="0039690B"/>
    <w:rsid w:val="00396B4B"/>
    <w:rsid w:val="00396DD4"/>
    <w:rsid w:val="00396E27"/>
    <w:rsid w:val="003A07A6"/>
    <w:rsid w:val="003A33CA"/>
    <w:rsid w:val="003A3B46"/>
    <w:rsid w:val="003A4B8C"/>
    <w:rsid w:val="003A4FEA"/>
    <w:rsid w:val="003A639C"/>
    <w:rsid w:val="003A642A"/>
    <w:rsid w:val="003A7A5B"/>
    <w:rsid w:val="003A7B76"/>
    <w:rsid w:val="003A7D71"/>
    <w:rsid w:val="003B05BB"/>
    <w:rsid w:val="003B1B71"/>
    <w:rsid w:val="003B2621"/>
    <w:rsid w:val="003B27CE"/>
    <w:rsid w:val="003B31B5"/>
    <w:rsid w:val="003B3291"/>
    <w:rsid w:val="003B54A9"/>
    <w:rsid w:val="003B61C1"/>
    <w:rsid w:val="003B6B71"/>
    <w:rsid w:val="003C028D"/>
    <w:rsid w:val="003C0ADD"/>
    <w:rsid w:val="003C19A7"/>
    <w:rsid w:val="003C21D0"/>
    <w:rsid w:val="003C368C"/>
    <w:rsid w:val="003C3F82"/>
    <w:rsid w:val="003C4344"/>
    <w:rsid w:val="003C435A"/>
    <w:rsid w:val="003C5163"/>
    <w:rsid w:val="003C54EF"/>
    <w:rsid w:val="003C5FF3"/>
    <w:rsid w:val="003C60C8"/>
    <w:rsid w:val="003C64B2"/>
    <w:rsid w:val="003C6654"/>
    <w:rsid w:val="003C67EE"/>
    <w:rsid w:val="003C695B"/>
    <w:rsid w:val="003C6E25"/>
    <w:rsid w:val="003C78B1"/>
    <w:rsid w:val="003D03E0"/>
    <w:rsid w:val="003D07D9"/>
    <w:rsid w:val="003D0869"/>
    <w:rsid w:val="003D0F62"/>
    <w:rsid w:val="003D30FE"/>
    <w:rsid w:val="003D3FD1"/>
    <w:rsid w:val="003D576A"/>
    <w:rsid w:val="003D5A2D"/>
    <w:rsid w:val="003D6422"/>
    <w:rsid w:val="003D68BA"/>
    <w:rsid w:val="003D6B2B"/>
    <w:rsid w:val="003D751B"/>
    <w:rsid w:val="003D7A48"/>
    <w:rsid w:val="003D7B3E"/>
    <w:rsid w:val="003E17AB"/>
    <w:rsid w:val="003E1BCA"/>
    <w:rsid w:val="003E3067"/>
    <w:rsid w:val="003E312E"/>
    <w:rsid w:val="003E45E9"/>
    <w:rsid w:val="003E4A49"/>
    <w:rsid w:val="003E4F2B"/>
    <w:rsid w:val="003E5551"/>
    <w:rsid w:val="003E55CC"/>
    <w:rsid w:val="003E5681"/>
    <w:rsid w:val="003E5802"/>
    <w:rsid w:val="003E5B5E"/>
    <w:rsid w:val="003E64F0"/>
    <w:rsid w:val="003E65D2"/>
    <w:rsid w:val="003E6A4D"/>
    <w:rsid w:val="003E6B60"/>
    <w:rsid w:val="003E6D1E"/>
    <w:rsid w:val="003E6E3F"/>
    <w:rsid w:val="003F0746"/>
    <w:rsid w:val="003F0E54"/>
    <w:rsid w:val="003F14D6"/>
    <w:rsid w:val="003F21ED"/>
    <w:rsid w:val="003F221A"/>
    <w:rsid w:val="003F296A"/>
    <w:rsid w:val="003F2DA7"/>
    <w:rsid w:val="003F3CD8"/>
    <w:rsid w:val="003F421A"/>
    <w:rsid w:val="003F469E"/>
    <w:rsid w:val="003F4D0F"/>
    <w:rsid w:val="003F5243"/>
    <w:rsid w:val="003F6074"/>
    <w:rsid w:val="003F7025"/>
    <w:rsid w:val="003F7340"/>
    <w:rsid w:val="003F741E"/>
    <w:rsid w:val="003F7430"/>
    <w:rsid w:val="003F76F4"/>
    <w:rsid w:val="003F7742"/>
    <w:rsid w:val="003F7BCC"/>
    <w:rsid w:val="00400570"/>
    <w:rsid w:val="00400CDE"/>
    <w:rsid w:val="0040185E"/>
    <w:rsid w:val="00401BBC"/>
    <w:rsid w:val="00401CAE"/>
    <w:rsid w:val="00401EC1"/>
    <w:rsid w:val="00401EE4"/>
    <w:rsid w:val="00401F94"/>
    <w:rsid w:val="00402A4B"/>
    <w:rsid w:val="00403346"/>
    <w:rsid w:val="00403B22"/>
    <w:rsid w:val="00405534"/>
    <w:rsid w:val="00406DE4"/>
    <w:rsid w:val="00407418"/>
    <w:rsid w:val="0040782E"/>
    <w:rsid w:val="00407957"/>
    <w:rsid w:val="00410779"/>
    <w:rsid w:val="0041098C"/>
    <w:rsid w:val="00410EAC"/>
    <w:rsid w:val="00410F54"/>
    <w:rsid w:val="00411763"/>
    <w:rsid w:val="00411B9B"/>
    <w:rsid w:val="00411CAC"/>
    <w:rsid w:val="004126E9"/>
    <w:rsid w:val="004134F0"/>
    <w:rsid w:val="00413C1B"/>
    <w:rsid w:val="0041406D"/>
    <w:rsid w:val="0041500B"/>
    <w:rsid w:val="00416831"/>
    <w:rsid w:val="004172B1"/>
    <w:rsid w:val="0041764C"/>
    <w:rsid w:val="00417F5D"/>
    <w:rsid w:val="004207CB"/>
    <w:rsid w:val="00420AF2"/>
    <w:rsid w:val="004212DC"/>
    <w:rsid w:val="004221FF"/>
    <w:rsid w:val="004223CD"/>
    <w:rsid w:val="004233AA"/>
    <w:rsid w:val="0042341F"/>
    <w:rsid w:val="00423593"/>
    <w:rsid w:val="004238F2"/>
    <w:rsid w:val="00423CA9"/>
    <w:rsid w:val="00423CC2"/>
    <w:rsid w:val="00423FC6"/>
    <w:rsid w:val="00424912"/>
    <w:rsid w:val="0042606E"/>
    <w:rsid w:val="00426C89"/>
    <w:rsid w:val="00427609"/>
    <w:rsid w:val="00427804"/>
    <w:rsid w:val="004278CE"/>
    <w:rsid w:val="00427D3F"/>
    <w:rsid w:val="00430733"/>
    <w:rsid w:val="00430828"/>
    <w:rsid w:val="00430CDD"/>
    <w:rsid w:val="00430CE4"/>
    <w:rsid w:val="00431EC6"/>
    <w:rsid w:val="00432B15"/>
    <w:rsid w:val="0043334D"/>
    <w:rsid w:val="00433B56"/>
    <w:rsid w:val="00434DC1"/>
    <w:rsid w:val="0043588F"/>
    <w:rsid w:val="00435BB0"/>
    <w:rsid w:val="00435FD0"/>
    <w:rsid w:val="004409E8"/>
    <w:rsid w:val="00440E4E"/>
    <w:rsid w:val="00441BB1"/>
    <w:rsid w:val="00442421"/>
    <w:rsid w:val="00442B9F"/>
    <w:rsid w:val="00442E70"/>
    <w:rsid w:val="004442BF"/>
    <w:rsid w:val="004459F8"/>
    <w:rsid w:val="00447578"/>
    <w:rsid w:val="00447959"/>
    <w:rsid w:val="00447BAE"/>
    <w:rsid w:val="00447D14"/>
    <w:rsid w:val="00447D81"/>
    <w:rsid w:val="00450158"/>
    <w:rsid w:val="00450679"/>
    <w:rsid w:val="00452227"/>
    <w:rsid w:val="00452588"/>
    <w:rsid w:val="00452E58"/>
    <w:rsid w:val="00453D7A"/>
    <w:rsid w:val="00454A40"/>
    <w:rsid w:val="004553C1"/>
    <w:rsid w:val="00457820"/>
    <w:rsid w:val="00457EE6"/>
    <w:rsid w:val="00457F5A"/>
    <w:rsid w:val="0046048C"/>
    <w:rsid w:val="00460660"/>
    <w:rsid w:val="00460DF3"/>
    <w:rsid w:val="00461884"/>
    <w:rsid w:val="00461E35"/>
    <w:rsid w:val="00462029"/>
    <w:rsid w:val="0046211E"/>
    <w:rsid w:val="004621EB"/>
    <w:rsid w:val="0046390A"/>
    <w:rsid w:val="00463DF8"/>
    <w:rsid w:val="00463FF8"/>
    <w:rsid w:val="004640EB"/>
    <w:rsid w:val="004651B5"/>
    <w:rsid w:val="004652FF"/>
    <w:rsid w:val="00465626"/>
    <w:rsid w:val="00465A63"/>
    <w:rsid w:val="004660FE"/>
    <w:rsid w:val="00466872"/>
    <w:rsid w:val="004669B2"/>
    <w:rsid w:val="004669DD"/>
    <w:rsid w:val="00466B35"/>
    <w:rsid w:val="004676AE"/>
    <w:rsid w:val="0046796D"/>
    <w:rsid w:val="004679BA"/>
    <w:rsid w:val="00467D05"/>
    <w:rsid w:val="00470BA4"/>
    <w:rsid w:val="00471100"/>
    <w:rsid w:val="004714F8"/>
    <w:rsid w:val="00471B42"/>
    <w:rsid w:val="00471F17"/>
    <w:rsid w:val="00472172"/>
    <w:rsid w:val="00472DD6"/>
    <w:rsid w:val="00473689"/>
    <w:rsid w:val="00473DEA"/>
    <w:rsid w:val="00474386"/>
    <w:rsid w:val="00474632"/>
    <w:rsid w:val="00474A69"/>
    <w:rsid w:val="00474B9B"/>
    <w:rsid w:val="0047541E"/>
    <w:rsid w:val="00475690"/>
    <w:rsid w:val="00475DC9"/>
    <w:rsid w:val="00475E61"/>
    <w:rsid w:val="0047674E"/>
    <w:rsid w:val="00476AD0"/>
    <w:rsid w:val="00476CA3"/>
    <w:rsid w:val="00476F3F"/>
    <w:rsid w:val="0047744C"/>
    <w:rsid w:val="00477DF1"/>
    <w:rsid w:val="004802A9"/>
    <w:rsid w:val="00480917"/>
    <w:rsid w:val="00480CBD"/>
    <w:rsid w:val="00480CCB"/>
    <w:rsid w:val="0048165A"/>
    <w:rsid w:val="004817DE"/>
    <w:rsid w:val="00481983"/>
    <w:rsid w:val="004828C0"/>
    <w:rsid w:val="00484329"/>
    <w:rsid w:val="0048486C"/>
    <w:rsid w:val="00484A86"/>
    <w:rsid w:val="0048544C"/>
    <w:rsid w:val="004867F1"/>
    <w:rsid w:val="00486EE8"/>
    <w:rsid w:val="004872E4"/>
    <w:rsid w:val="00487438"/>
    <w:rsid w:val="004877C9"/>
    <w:rsid w:val="00487EEC"/>
    <w:rsid w:val="00487EF3"/>
    <w:rsid w:val="004900E1"/>
    <w:rsid w:val="00491591"/>
    <w:rsid w:val="00491969"/>
    <w:rsid w:val="00492016"/>
    <w:rsid w:val="00492B20"/>
    <w:rsid w:val="00492BCC"/>
    <w:rsid w:val="0049369C"/>
    <w:rsid w:val="00493B1E"/>
    <w:rsid w:val="00494AFF"/>
    <w:rsid w:val="00494DBE"/>
    <w:rsid w:val="00495090"/>
    <w:rsid w:val="00495345"/>
    <w:rsid w:val="00495756"/>
    <w:rsid w:val="0049583B"/>
    <w:rsid w:val="00495FDD"/>
    <w:rsid w:val="004978DD"/>
    <w:rsid w:val="00497B44"/>
    <w:rsid w:val="004A1B45"/>
    <w:rsid w:val="004A1E6F"/>
    <w:rsid w:val="004A234C"/>
    <w:rsid w:val="004A3C7F"/>
    <w:rsid w:val="004A4251"/>
    <w:rsid w:val="004A42A2"/>
    <w:rsid w:val="004A440C"/>
    <w:rsid w:val="004A4540"/>
    <w:rsid w:val="004A4D14"/>
    <w:rsid w:val="004A52B0"/>
    <w:rsid w:val="004A541D"/>
    <w:rsid w:val="004A562E"/>
    <w:rsid w:val="004A5F08"/>
    <w:rsid w:val="004A623E"/>
    <w:rsid w:val="004A654F"/>
    <w:rsid w:val="004A672C"/>
    <w:rsid w:val="004A6816"/>
    <w:rsid w:val="004A6943"/>
    <w:rsid w:val="004A6C46"/>
    <w:rsid w:val="004A6DB7"/>
    <w:rsid w:val="004A7238"/>
    <w:rsid w:val="004A74A6"/>
    <w:rsid w:val="004A76D3"/>
    <w:rsid w:val="004A7A84"/>
    <w:rsid w:val="004A7B81"/>
    <w:rsid w:val="004B0950"/>
    <w:rsid w:val="004B0BF3"/>
    <w:rsid w:val="004B100C"/>
    <w:rsid w:val="004B1DD2"/>
    <w:rsid w:val="004B2171"/>
    <w:rsid w:val="004B2386"/>
    <w:rsid w:val="004B267C"/>
    <w:rsid w:val="004B296E"/>
    <w:rsid w:val="004B2A26"/>
    <w:rsid w:val="004B3B3A"/>
    <w:rsid w:val="004B4000"/>
    <w:rsid w:val="004B4829"/>
    <w:rsid w:val="004B5328"/>
    <w:rsid w:val="004B55A1"/>
    <w:rsid w:val="004B62EA"/>
    <w:rsid w:val="004B6332"/>
    <w:rsid w:val="004B7853"/>
    <w:rsid w:val="004B787E"/>
    <w:rsid w:val="004B7EA7"/>
    <w:rsid w:val="004C0588"/>
    <w:rsid w:val="004C313F"/>
    <w:rsid w:val="004C4E02"/>
    <w:rsid w:val="004C526C"/>
    <w:rsid w:val="004C55EC"/>
    <w:rsid w:val="004C5A42"/>
    <w:rsid w:val="004C7D57"/>
    <w:rsid w:val="004D02DC"/>
    <w:rsid w:val="004D045D"/>
    <w:rsid w:val="004D14E5"/>
    <w:rsid w:val="004D171C"/>
    <w:rsid w:val="004D18E4"/>
    <w:rsid w:val="004D26E3"/>
    <w:rsid w:val="004D2975"/>
    <w:rsid w:val="004D2CDA"/>
    <w:rsid w:val="004D2E7B"/>
    <w:rsid w:val="004D2F03"/>
    <w:rsid w:val="004D3092"/>
    <w:rsid w:val="004D3F80"/>
    <w:rsid w:val="004D44BA"/>
    <w:rsid w:val="004D47C8"/>
    <w:rsid w:val="004D488E"/>
    <w:rsid w:val="004D4D1D"/>
    <w:rsid w:val="004D5A75"/>
    <w:rsid w:val="004D60CB"/>
    <w:rsid w:val="004D7D66"/>
    <w:rsid w:val="004D7E4F"/>
    <w:rsid w:val="004E0CB5"/>
    <w:rsid w:val="004E1AF7"/>
    <w:rsid w:val="004E2D0A"/>
    <w:rsid w:val="004E305B"/>
    <w:rsid w:val="004E3596"/>
    <w:rsid w:val="004E4C52"/>
    <w:rsid w:val="004E4E6E"/>
    <w:rsid w:val="004E5ACB"/>
    <w:rsid w:val="004E6CB4"/>
    <w:rsid w:val="004E70DA"/>
    <w:rsid w:val="004F002C"/>
    <w:rsid w:val="004F0EF1"/>
    <w:rsid w:val="004F1C54"/>
    <w:rsid w:val="004F2060"/>
    <w:rsid w:val="004F2461"/>
    <w:rsid w:val="004F290B"/>
    <w:rsid w:val="004F43C2"/>
    <w:rsid w:val="004F4EAB"/>
    <w:rsid w:val="004F51B5"/>
    <w:rsid w:val="004F550B"/>
    <w:rsid w:val="004F5A23"/>
    <w:rsid w:val="004F6504"/>
    <w:rsid w:val="004F6574"/>
    <w:rsid w:val="004F65C2"/>
    <w:rsid w:val="004F6A14"/>
    <w:rsid w:val="004F6AF2"/>
    <w:rsid w:val="004F7186"/>
    <w:rsid w:val="004F7884"/>
    <w:rsid w:val="004F7A9F"/>
    <w:rsid w:val="004F7EBB"/>
    <w:rsid w:val="0050122E"/>
    <w:rsid w:val="00501D68"/>
    <w:rsid w:val="00502212"/>
    <w:rsid w:val="00502B3E"/>
    <w:rsid w:val="00502EDC"/>
    <w:rsid w:val="00503493"/>
    <w:rsid w:val="0050382E"/>
    <w:rsid w:val="005044B2"/>
    <w:rsid w:val="0050755E"/>
    <w:rsid w:val="00507594"/>
    <w:rsid w:val="00507BE4"/>
    <w:rsid w:val="0051025C"/>
    <w:rsid w:val="00510296"/>
    <w:rsid w:val="00510F36"/>
    <w:rsid w:val="005111A6"/>
    <w:rsid w:val="00511490"/>
    <w:rsid w:val="005117C9"/>
    <w:rsid w:val="00511DF9"/>
    <w:rsid w:val="0051333A"/>
    <w:rsid w:val="00513C6B"/>
    <w:rsid w:val="00514694"/>
    <w:rsid w:val="0051515A"/>
    <w:rsid w:val="0051527D"/>
    <w:rsid w:val="00515718"/>
    <w:rsid w:val="00515A96"/>
    <w:rsid w:val="00517D79"/>
    <w:rsid w:val="005200E6"/>
    <w:rsid w:val="00520C43"/>
    <w:rsid w:val="00520E03"/>
    <w:rsid w:val="005211B9"/>
    <w:rsid w:val="005216C1"/>
    <w:rsid w:val="00521756"/>
    <w:rsid w:val="005217D0"/>
    <w:rsid w:val="00522CF8"/>
    <w:rsid w:val="00523410"/>
    <w:rsid w:val="005234E2"/>
    <w:rsid w:val="00523875"/>
    <w:rsid w:val="0052400D"/>
    <w:rsid w:val="005242BF"/>
    <w:rsid w:val="0052484C"/>
    <w:rsid w:val="00525633"/>
    <w:rsid w:val="00525F92"/>
    <w:rsid w:val="00526B3D"/>
    <w:rsid w:val="00526D8E"/>
    <w:rsid w:val="00526F0F"/>
    <w:rsid w:val="00526FFC"/>
    <w:rsid w:val="0052762B"/>
    <w:rsid w:val="00527908"/>
    <w:rsid w:val="005304F9"/>
    <w:rsid w:val="00530FB5"/>
    <w:rsid w:val="00531E2D"/>
    <w:rsid w:val="005324C2"/>
    <w:rsid w:val="005325CB"/>
    <w:rsid w:val="00532AE5"/>
    <w:rsid w:val="00532AE9"/>
    <w:rsid w:val="00532BB3"/>
    <w:rsid w:val="00532D9E"/>
    <w:rsid w:val="00533997"/>
    <w:rsid w:val="005343EF"/>
    <w:rsid w:val="00534763"/>
    <w:rsid w:val="00534B6C"/>
    <w:rsid w:val="00534CE3"/>
    <w:rsid w:val="0053519A"/>
    <w:rsid w:val="0053558B"/>
    <w:rsid w:val="00535689"/>
    <w:rsid w:val="00535AA0"/>
    <w:rsid w:val="00535D04"/>
    <w:rsid w:val="0053602F"/>
    <w:rsid w:val="00536516"/>
    <w:rsid w:val="00536706"/>
    <w:rsid w:val="0053683A"/>
    <w:rsid w:val="005368D6"/>
    <w:rsid w:val="00537C96"/>
    <w:rsid w:val="00537EEA"/>
    <w:rsid w:val="00537F6D"/>
    <w:rsid w:val="00540941"/>
    <w:rsid w:val="00541031"/>
    <w:rsid w:val="005415BB"/>
    <w:rsid w:val="005415D1"/>
    <w:rsid w:val="00541CD5"/>
    <w:rsid w:val="00541D2E"/>
    <w:rsid w:val="0054276D"/>
    <w:rsid w:val="00542CAF"/>
    <w:rsid w:val="00543302"/>
    <w:rsid w:val="00543B05"/>
    <w:rsid w:val="005447B5"/>
    <w:rsid w:val="0054498F"/>
    <w:rsid w:val="0054550D"/>
    <w:rsid w:val="0054671F"/>
    <w:rsid w:val="00546E10"/>
    <w:rsid w:val="005474B2"/>
    <w:rsid w:val="00547A31"/>
    <w:rsid w:val="00550A6E"/>
    <w:rsid w:val="00551004"/>
    <w:rsid w:val="0055194D"/>
    <w:rsid w:val="005526A6"/>
    <w:rsid w:val="00552876"/>
    <w:rsid w:val="00552E28"/>
    <w:rsid w:val="00553F22"/>
    <w:rsid w:val="00554275"/>
    <w:rsid w:val="00554EDB"/>
    <w:rsid w:val="00555792"/>
    <w:rsid w:val="0055666F"/>
    <w:rsid w:val="0055717C"/>
    <w:rsid w:val="00557292"/>
    <w:rsid w:val="00557344"/>
    <w:rsid w:val="0055756C"/>
    <w:rsid w:val="00557B9A"/>
    <w:rsid w:val="00557C6B"/>
    <w:rsid w:val="00557CCF"/>
    <w:rsid w:val="005600C5"/>
    <w:rsid w:val="00561816"/>
    <w:rsid w:val="00561983"/>
    <w:rsid w:val="00561A01"/>
    <w:rsid w:val="00561FC1"/>
    <w:rsid w:val="0056273C"/>
    <w:rsid w:val="0056334C"/>
    <w:rsid w:val="00564167"/>
    <w:rsid w:val="00564629"/>
    <w:rsid w:val="00564B1B"/>
    <w:rsid w:val="00564DC3"/>
    <w:rsid w:val="00565B8A"/>
    <w:rsid w:val="00565F85"/>
    <w:rsid w:val="00565FBB"/>
    <w:rsid w:val="0056660F"/>
    <w:rsid w:val="00567D09"/>
    <w:rsid w:val="00570B88"/>
    <w:rsid w:val="00570C01"/>
    <w:rsid w:val="00571D77"/>
    <w:rsid w:val="00572B4D"/>
    <w:rsid w:val="00573263"/>
    <w:rsid w:val="00573A95"/>
    <w:rsid w:val="00573AC9"/>
    <w:rsid w:val="00573BCB"/>
    <w:rsid w:val="00573C5E"/>
    <w:rsid w:val="00573EBB"/>
    <w:rsid w:val="005747D7"/>
    <w:rsid w:val="005749FD"/>
    <w:rsid w:val="00574B1C"/>
    <w:rsid w:val="00574D1D"/>
    <w:rsid w:val="005757F8"/>
    <w:rsid w:val="00575F56"/>
    <w:rsid w:val="00575FE2"/>
    <w:rsid w:val="00576AC8"/>
    <w:rsid w:val="005801F8"/>
    <w:rsid w:val="005804C3"/>
    <w:rsid w:val="00580A42"/>
    <w:rsid w:val="00580DD5"/>
    <w:rsid w:val="00581654"/>
    <w:rsid w:val="00581720"/>
    <w:rsid w:val="005836A1"/>
    <w:rsid w:val="00583D77"/>
    <w:rsid w:val="00584334"/>
    <w:rsid w:val="005844CF"/>
    <w:rsid w:val="00585429"/>
    <w:rsid w:val="00585C15"/>
    <w:rsid w:val="00586338"/>
    <w:rsid w:val="0058643C"/>
    <w:rsid w:val="00586D73"/>
    <w:rsid w:val="00587C0F"/>
    <w:rsid w:val="0059012D"/>
    <w:rsid w:val="00590478"/>
    <w:rsid w:val="005904D4"/>
    <w:rsid w:val="00591B54"/>
    <w:rsid w:val="00592347"/>
    <w:rsid w:val="005925C8"/>
    <w:rsid w:val="005928DD"/>
    <w:rsid w:val="005934FE"/>
    <w:rsid w:val="00593C22"/>
    <w:rsid w:val="00594008"/>
    <w:rsid w:val="0059491A"/>
    <w:rsid w:val="00595514"/>
    <w:rsid w:val="005958DD"/>
    <w:rsid w:val="005962F6"/>
    <w:rsid w:val="005968E8"/>
    <w:rsid w:val="0059691F"/>
    <w:rsid w:val="00596E68"/>
    <w:rsid w:val="005A0C33"/>
    <w:rsid w:val="005A0C9F"/>
    <w:rsid w:val="005A1714"/>
    <w:rsid w:val="005A1B9C"/>
    <w:rsid w:val="005A224E"/>
    <w:rsid w:val="005A2556"/>
    <w:rsid w:val="005A3915"/>
    <w:rsid w:val="005A393F"/>
    <w:rsid w:val="005A3BD4"/>
    <w:rsid w:val="005A4D3F"/>
    <w:rsid w:val="005A4D9F"/>
    <w:rsid w:val="005A4EA7"/>
    <w:rsid w:val="005A59F3"/>
    <w:rsid w:val="005A6DCD"/>
    <w:rsid w:val="005A74F3"/>
    <w:rsid w:val="005A776C"/>
    <w:rsid w:val="005B13DE"/>
    <w:rsid w:val="005B18F6"/>
    <w:rsid w:val="005B1EB9"/>
    <w:rsid w:val="005B1FEE"/>
    <w:rsid w:val="005B22FC"/>
    <w:rsid w:val="005B2475"/>
    <w:rsid w:val="005B24FA"/>
    <w:rsid w:val="005B26A1"/>
    <w:rsid w:val="005B271F"/>
    <w:rsid w:val="005B37AF"/>
    <w:rsid w:val="005B5D71"/>
    <w:rsid w:val="005B5E95"/>
    <w:rsid w:val="005B6A5F"/>
    <w:rsid w:val="005B6BF9"/>
    <w:rsid w:val="005B6C99"/>
    <w:rsid w:val="005B6FFF"/>
    <w:rsid w:val="005B78E1"/>
    <w:rsid w:val="005B7DB1"/>
    <w:rsid w:val="005B7FFE"/>
    <w:rsid w:val="005C0265"/>
    <w:rsid w:val="005C10DA"/>
    <w:rsid w:val="005C1E31"/>
    <w:rsid w:val="005C3B7C"/>
    <w:rsid w:val="005C5308"/>
    <w:rsid w:val="005C538C"/>
    <w:rsid w:val="005C60D1"/>
    <w:rsid w:val="005C6165"/>
    <w:rsid w:val="005C67F4"/>
    <w:rsid w:val="005C7CE1"/>
    <w:rsid w:val="005D1100"/>
    <w:rsid w:val="005D1323"/>
    <w:rsid w:val="005D1E91"/>
    <w:rsid w:val="005D26E0"/>
    <w:rsid w:val="005D2AFA"/>
    <w:rsid w:val="005D3FB6"/>
    <w:rsid w:val="005D4347"/>
    <w:rsid w:val="005D439F"/>
    <w:rsid w:val="005D47D8"/>
    <w:rsid w:val="005D5A09"/>
    <w:rsid w:val="005D5A2F"/>
    <w:rsid w:val="005D5FF6"/>
    <w:rsid w:val="005D7098"/>
    <w:rsid w:val="005D77FF"/>
    <w:rsid w:val="005D7BB2"/>
    <w:rsid w:val="005E008E"/>
    <w:rsid w:val="005E05D3"/>
    <w:rsid w:val="005E0973"/>
    <w:rsid w:val="005E14AC"/>
    <w:rsid w:val="005E1B4D"/>
    <w:rsid w:val="005E1DDD"/>
    <w:rsid w:val="005E1E15"/>
    <w:rsid w:val="005E1E94"/>
    <w:rsid w:val="005E2E08"/>
    <w:rsid w:val="005E2F14"/>
    <w:rsid w:val="005E30E7"/>
    <w:rsid w:val="005E3363"/>
    <w:rsid w:val="005E3632"/>
    <w:rsid w:val="005E3754"/>
    <w:rsid w:val="005E4CD8"/>
    <w:rsid w:val="005E59F2"/>
    <w:rsid w:val="005E6C75"/>
    <w:rsid w:val="005E7549"/>
    <w:rsid w:val="005F0591"/>
    <w:rsid w:val="005F06ED"/>
    <w:rsid w:val="005F0ACC"/>
    <w:rsid w:val="005F144D"/>
    <w:rsid w:val="005F1B4D"/>
    <w:rsid w:val="005F1E31"/>
    <w:rsid w:val="005F1FAC"/>
    <w:rsid w:val="005F2098"/>
    <w:rsid w:val="005F21D6"/>
    <w:rsid w:val="005F24CF"/>
    <w:rsid w:val="005F2686"/>
    <w:rsid w:val="005F2EBD"/>
    <w:rsid w:val="005F36F5"/>
    <w:rsid w:val="005F3880"/>
    <w:rsid w:val="005F3CBA"/>
    <w:rsid w:val="005F3EAA"/>
    <w:rsid w:val="005F420B"/>
    <w:rsid w:val="005F4A2D"/>
    <w:rsid w:val="005F575E"/>
    <w:rsid w:val="005F59DE"/>
    <w:rsid w:val="005F5AC8"/>
    <w:rsid w:val="005F5D0D"/>
    <w:rsid w:val="005F5EA9"/>
    <w:rsid w:val="005F648F"/>
    <w:rsid w:val="005F66FE"/>
    <w:rsid w:val="005F7337"/>
    <w:rsid w:val="00600120"/>
    <w:rsid w:val="006019C5"/>
    <w:rsid w:val="00601F78"/>
    <w:rsid w:val="00602176"/>
    <w:rsid w:val="00602733"/>
    <w:rsid w:val="006031B2"/>
    <w:rsid w:val="00603A42"/>
    <w:rsid w:val="00604183"/>
    <w:rsid w:val="00605405"/>
    <w:rsid w:val="0060545A"/>
    <w:rsid w:val="00606992"/>
    <w:rsid w:val="00606DDB"/>
    <w:rsid w:val="006070FA"/>
    <w:rsid w:val="00610055"/>
    <w:rsid w:val="00610075"/>
    <w:rsid w:val="00610668"/>
    <w:rsid w:val="0061266F"/>
    <w:rsid w:val="006135BC"/>
    <w:rsid w:val="0061398D"/>
    <w:rsid w:val="00613BD1"/>
    <w:rsid w:val="00613CB2"/>
    <w:rsid w:val="006148B5"/>
    <w:rsid w:val="006149F3"/>
    <w:rsid w:val="00614C69"/>
    <w:rsid w:val="00614E64"/>
    <w:rsid w:val="00614FC6"/>
    <w:rsid w:val="00615711"/>
    <w:rsid w:val="00615A43"/>
    <w:rsid w:val="0061615E"/>
    <w:rsid w:val="006168E5"/>
    <w:rsid w:val="00617046"/>
    <w:rsid w:val="0061715A"/>
    <w:rsid w:val="00620DE9"/>
    <w:rsid w:val="00620E63"/>
    <w:rsid w:val="00621754"/>
    <w:rsid w:val="00621BB2"/>
    <w:rsid w:val="0062203B"/>
    <w:rsid w:val="00622C25"/>
    <w:rsid w:val="0062362D"/>
    <w:rsid w:val="00624095"/>
    <w:rsid w:val="006244A8"/>
    <w:rsid w:val="00624944"/>
    <w:rsid w:val="00625B32"/>
    <w:rsid w:val="00625C1B"/>
    <w:rsid w:val="00626929"/>
    <w:rsid w:val="00626935"/>
    <w:rsid w:val="0062696A"/>
    <w:rsid w:val="0062741D"/>
    <w:rsid w:val="00627DBA"/>
    <w:rsid w:val="0063010C"/>
    <w:rsid w:val="0063063E"/>
    <w:rsid w:val="0063090E"/>
    <w:rsid w:val="00630B9D"/>
    <w:rsid w:val="006313C1"/>
    <w:rsid w:val="00631476"/>
    <w:rsid w:val="006330BB"/>
    <w:rsid w:val="00633EA4"/>
    <w:rsid w:val="00634A51"/>
    <w:rsid w:val="00634DDF"/>
    <w:rsid w:val="00634FD0"/>
    <w:rsid w:val="00635DA5"/>
    <w:rsid w:val="00636755"/>
    <w:rsid w:val="006367CE"/>
    <w:rsid w:val="00641D3D"/>
    <w:rsid w:val="00642928"/>
    <w:rsid w:val="00642F73"/>
    <w:rsid w:val="00643E21"/>
    <w:rsid w:val="00644627"/>
    <w:rsid w:val="006453D8"/>
    <w:rsid w:val="00645765"/>
    <w:rsid w:val="00646169"/>
    <w:rsid w:val="006462CA"/>
    <w:rsid w:val="0064709E"/>
    <w:rsid w:val="00647464"/>
    <w:rsid w:val="00651A19"/>
    <w:rsid w:val="006522B2"/>
    <w:rsid w:val="00652963"/>
    <w:rsid w:val="00652CB2"/>
    <w:rsid w:val="0065454D"/>
    <w:rsid w:val="006546E4"/>
    <w:rsid w:val="006559FE"/>
    <w:rsid w:val="00655B90"/>
    <w:rsid w:val="00656CCF"/>
    <w:rsid w:val="00657608"/>
    <w:rsid w:val="00660D54"/>
    <w:rsid w:val="00660F7C"/>
    <w:rsid w:val="00661347"/>
    <w:rsid w:val="00662024"/>
    <w:rsid w:val="0066203D"/>
    <w:rsid w:val="00662366"/>
    <w:rsid w:val="00662EE4"/>
    <w:rsid w:val="00663687"/>
    <w:rsid w:val="00663B7A"/>
    <w:rsid w:val="006650EF"/>
    <w:rsid w:val="00665B2C"/>
    <w:rsid w:val="00665D45"/>
    <w:rsid w:val="0066601F"/>
    <w:rsid w:val="006660A9"/>
    <w:rsid w:val="006662B2"/>
    <w:rsid w:val="00666AE8"/>
    <w:rsid w:val="006670B6"/>
    <w:rsid w:val="00667343"/>
    <w:rsid w:val="006678B8"/>
    <w:rsid w:val="00667B8C"/>
    <w:rsid w:val="0067046B"/>
    <w:rsid w:val="00672CDF"/>
    <w:rsid w:val="0067378B"/>
    <w:rsid w:val="00673AF6"/>
    <w:rsid w:val="00673BD0"/>
    <w:rsid w:val="00673C12"/>
    <w:rsid w:val="006745D1"/>
    <w:rsid w:val="00674B48"/>
    <w:rsid w:val="00674FAC"/>
    <w:rsid w:val="006750B1"/>
    <w:rsid w:val="00675E44"/>
    <w:rsid w:val="00677659"/>
    <w:rsid w:val="00680481"/>
    <w:rsid w:val="00680C46"/>
    <w:rsid w:val="00681229"/>
    <w:rsid w:val="00681FFB"/>
    <w:rsid w:val="006823C9"/>
    <w:rsid w:val="006824D0"/>
    <w:rsid w:val="00682F20"/>
    <w:rsid w:val="006853C5"/>
    <w:rsid w:val="00685AA0"/>
    <w:rsid w:val="00685F93"/>
    <w:rsid w:val="00686316"/>
    <w:rsid w:val="00686BE6"/>
    <w:rsid w:val="00687CD1"/>
    <w:rsid w:val="00690B9E"/>
    <w:rsid w:val="00690BCA"/>
    <w:rsid w:val="00692393"/>
    <w:rsid w:val="00692C62"/>
    <w:rsid w:val="00693D07"/>
    <w:rsid w:val="006957A3"/>
    <w:rsid w:val="006959A6"/>
    <w:rsid w:val="006961D3"/>
    <w:rsid w:val="006970EE"/>
    <w:rsid w:val="00697437"/>
    <w:rsid w:val="00697E3B"/>
    <w:rsid w:val="006A187A"/>
    <w:rsid w:val="006A203B"/>
    <w:rsid w:val="006A20C8"/>
    <w:rsid w:val="006A2124"/>
    <w:rsid w:val="006A2657"/>
    <w:rsid w:val="006A26D4"/>
    <w:rsid w:val="006A30A1"/>
    <w:rsid w:val="006A35BC"/>
    <w:rsid w:val="006A36FA"/>
    <w:rsid w:val="006A4679"/>
    <w:rsid w:val="006A4B71"/>
    <w:rsid w:val="006A4CB1"/>
    <w:rsid w:val="006A50F1"/>
    <w:rsid w:val="006A51B8"/>
    <w:rsid w:val="006A521B"/>
    <w:rsid w:val="006A53C1"/>
    <w:rsid w:val="006A562A"/>
    <w:rsid w:val="006A5E0F"/>
    <w:rsid w:val="006A5F02"/>
    <w:rsid w:val="006A632E"/>
    <w:rsid w:val="006A6FBA"/>
    <w:rsid w:val="006A7B5E"/>
    <w:rsid w:val="006B0E0D"/>
    <w:rsid w:val="006B26E0"/>
    <w:rsid w:val="006B315E"/>
    <w:rsid w:val="006B3FC6"/>
    <w:rsid w:val="006B5843"/>
    <w:rsid w:val="006B5B16"/>
    <w:rsid w:val="006B7A80"/>
    <w:rsid w:val="006C035E"/>
    <w:rsid w:val="006C0557"/>
    <w:rsid w:val="006C0EB7"/>
    <w:rsid w:val="006C14CF"/>
    <w:rsid w:val="006C2409"/>
    <w:rsid w:val="006C2580"/>
    <w:rsid w:val="006C3359"/>
    <w:rsid w:val="006C3665"/>
    <w:rsid w:val="006C3C7B"/>
    <w:rsid w:val="006C3F52"/>
    <w:rsid w:val="006C47C9"/>
    <w:rsid w:val="006C6903"/>
    <w:rsid w:val="006C69BC"/>
    <w:rsid w:val="006C6B70"/>
    <w:rsid w:val="006C7FEC"/>
    <w:rsid w:val="006D00A4"/>
    <w:rsid w:val="006D02C2"/>
    <w:rsid w:val="006D1440"/>
    <w:rsid w:val="006D1644"/>
    <w:rsid w:val="006D1D2A"/>
    <w:rsid w:val="006D1FE4"/>
    <w:rsid w:val="006D2BB4"/>
    <w:rsid w:val="006D42BE"/>
    <w:rsid w:val="006D476E"/>
    <w:rsid w:val="006D4B61"/>
    <w:rsid w:val="006D5641"/>
    <w:rsid w:val="006D66C6"/>
    <w:rsid w:val="006D694B"/>
    <w:rsid w:val="006D7D6D"/>
    <w:rsid w:val="006E0795"/>
    <w:rsid w:val="006E1029"/>
    <w:rsid w:val="006E15E4"/>
    <w:rsid w:val="006E169D"/>
    <w:rsid w:val="006E18B6"/>
    <w:rsid w:val="006E1DD4"/>
    <w:rsid w:val="006E2B96"/>
    <w:rsid w:val="006E4954"/>
    <w:rsid w:val="006E4C08"/>
    <w:rsid w:val="006E5859"/>
    <w:rsid w:val="006E6197"/>
    <w:rsid w:val="006E6354"/>
    <w:rsid w:val="006E7362"/>
    <w:rsid w:val="006E7859"/>
    <w:rsid w:val="006F0168"/>
    <w:rsid w:val="006F0FA6"/>
    <w:rsid w:val="006F1170"/>
    <w:rsid w:val="006F1314"/>
    <w:rsid w:val="006F1E56"/>
    <w:rsid w:val="006F2D90"/>
    <w:rsid w:val="006F378A"/>
    <w:rsid w:val="006F3FC5"/>
    <w:rsid w:val="006F40AA"/>
    <w:rsid w:val="006F5261"/>
    <w:rsid w:val="006F5269"/>
    <w:rsid w:val="006F561F"/>
    <w:rsid w:val="006F5F57"/>
    <w:rsid w:val="006F63B2"/>
    <w:rsid w:val="006F65B3"/>
    <w:rsid w:val="006F6A05"/>
    <w:rsid w:val="006F7A17"/>
    <w:rsid w:val="006F7C59"/>
    <w:rsid w:val="007001A3"/>
    <w:rsid w:val="00700678"/>
    <w:rsid w:val="00700F5F"/>
    <w:rsid w:val="00702B9E"/>
    <w:rsid w:val="00703173"/>
    <w:rsid w:val="007038A9"/>
    <w:rsid w:val="00703CC2"/>
    <w:rsid w:val="00704B65"/>
    <w:rsid w:val="00705328"/>
    <w:rsid w:val="00705DE1"/>
    <w:rsid w:val="0070796E"/>
    <w:rsid w:val="00707CBA"/>
    <w:rsid w:val="00710B07"/>
    <w:rsid w:val="00710FC7"/>
    <w:rsid w:val="00711691"/>
    <w:rsid w:val="00711816"/>
    <w:rsid w:val="00711841"/>
    <w:rsid w:val="007121C6"/>
    <w:rsid w:val="00713889"/>
    <w:rsid w:val="00713B79"/>
    <w:rsid w:val="00714803"/>
    <w:rsid w:val="00715F90"/>
    <w:rsid w:val="0071612D"/>
    <w:rsid w:val="00716AA5"/>
    <w:rsid w:val="0072021B"/>
    <w:rsid w:val="00721474"/>
    <w:rsid w:val="00722F55"/>
    <w:rsid w:val="00724592"/>
    <w:rsid w:val="00724709"/>
    <w:rsid w:val="007249BD"/>
    <w:rsid w:val="00724D2B"/>
    <w:rsid w:val="00726690"/>
    <w:rsid w:val="00726D8B"/>
    <w:rsid w:val="00726FE4"/>
    <w:rsid w:val="00727C46"/>
    <w:rsid w:val="00727F9B"/>
    <w:rsid w:val="00730F9C"/>
    <w:rsid w:val="007320C9"/>
    <w:rsid w:val="00732567"/>
    <w:rsid w:val="0073260F"/>
    <w:rsid w:val="00732F3B"/>
    <w:rsid w:val="00733615"/>
    <w:rsid w:val="00733E27"/>
    <w:rsid w:val="00733F66"/>
    <w:rsid w:val="007344F9"/>
    <w:rsid w:val="00734D1F"/>
    <w:rsid w:val="00734EFA"/>
    <w:rsid w:val="00734F1C"/>
    <w:rsid w:val="00735718"/>
    <w:rsid w:val="007357CD"/>
    <w:rsid w:val="00735A33"/>
    <w:rsid w:val="00736F8D"/>
    <w:rsid w:val="0073780C"/>
    <w:rsid w:val="00740291"/>
    <w:rsid w:val="00740896"/>
    <w:rsid w:val="00740D5D"/>
    <w:rsid w:val="00741360"/>
    <w:rsid w:val="0074161E"/>
    <w:rsid w:val="007421A4"/>
    <w:rsid w:val="007422BB"/>
    <w:rsid w:val="00743D63"/>
    <w:rsid w:val="0074420D"/>
    <w:rsid w:val="00744293"/>
    <w:rsid w:val="00744471"/>
    <w:rsid w:val="007451EB"/>
    <w:rsid w:val="0074546E"/>
    <w:rsid w:val="00745A34"/>
    <w:rsid w:val="00745AA7"/>
    <w:rsid w:val="00746A83"/>
    <w:rsid w:val="00746CD2"/>
    <w:rsid w:val="0074729D"/>
    <w:rsid w:val="007479D8"/>
    <w:rsid w:val="00750886"/>
    <w:rsid w:val="00750E3E"/>
    <w:rsid w:val="00751165"/>
    <w:rsid w:val="00752EF5"/>
    <w:rsid w:val="00753702"/>
    <w:rsid w:val="00753AD2"/>
    <w:rsid w:val="00753B1B"/>
    <w:rsid w:val="00754587"/>
    <w:rsid w:val="00755ED2"/>
    <w:rsid w:val="00756E7D"/>
    <w:rsid w:val="00756FE6"/>
    <w:rsid w:val="00757293"/>
    <w:rsid w:val="00757313"/>
    <w:rsid w:val="0075776F"/>
    <w:rsid w:val="007601AE"/>
    <w:rsid w:val="00760307"/>
    <w:rsid w:val="00761B9C"/>
    <w:rsid w:val="00762372"/>
    <w:rsid w:val="007628C3"/>
    <w:rsid w:val="0076297A"/>
    <w:rsid w:val="0076349C"/>
    <w:rsid w:val="007637C6"/>
    <w:rsid w:val="0076556B"/>
    <w:rsid w:val="00765E6E"/>
    <w:rsid w:val="00765EA6"/>
    <w:rsid w:val="007663A8"/>
    <w:rsid w:val="00766647"/>
    <w:rsid w:val="00766D5A"/>
    <w:rsid w:val="00766E02"/>
    <w:rsid w:val="00766EB0"/>
    <w:rsid w:val="00767579"/>
    <w:rsid w:val="007675A7"/>
    <w:rsid w:val="0076777C"/>
    <w:rsid w:val="00767FC1"/>
    <w:rsid w:val="00770634"/>
    <w:rsid w:val="007706E9"/>
    <w:rsid w:val="00770C7C"/>
    <w:rsid w:val="007714EE"/>
    <w:rsid w:val="00772546"/>
    <w:rsid w:val="00772B43"/>
    <w:rsid w:val="00773575"/>
    <w:rsid w:val="0077426D"/>
    <w:rsid w:val="00775017"/>
    <w:rsid w:val="00775753"/>
    <w:rsid w:val="00775985"/>
    <w:rsid w:val="00776D8E"/>
    <w:rsid w:val="007805D6"/>
    <w:rsid w:val="007805D9"/>
    <w:rsid w:val="00780C6B"/>
    <w:rsid w:val="00781697"/>
    <w:rsid w:val="00782B92"/>
    <w:rsid w:val="00783BE1"/>
    <w:rsid w:val="00783FFE"/>
    <w:rsid w:val="007854B2"/>
    <w:rsid w:val="00785AC9"/>
    <w:rsid w:val="00785D98"/>
    <w:rsid w:val="00786AA7"/>
    <w:rsid w:val="00786E7C"/>
    <w:rsid w:val="00790433"/>
    <w:rsid w:val="00791057"/>
    <w:rsid w:val="0079182B"/>
    <w:rsid w:val="00791FBA"/>
    <w:rsid w:val="007924B6"/>
    <w:rsid w:val="0079342F"/>
    <w:rsid w:val="0079379A"/>
    <w:rsid w:val="007947AA"/>
    <w:rsid w:val="00794BAF"/>
    <w:rsid w:val="00794D9B"/>
    <w:rsid w:val="007954B7"/>
    <w:rsid w:val="00795888"/>
    <w:rsid w:val="00795961"/>
    <w:rsid w:val="00796834"/>
    <w:rsid w:val="00796E69"/>
    <w:rsid w:val="00796F7C"/>
    <w:rsid w:val="007A06AD"/>
    <w:rsid w:val="007A09BA"/>
    <w:rsid w:val="007A0B32"/>
    <w:rsid w:val="007A3012"/>
    <w:rsid w:val="007A31D0"/>
    <w:rsid w:val="007A363E"/>
    <w:rsid w:val="007A364D"/>
    <w:rsid w:val="007A45F8"/>
    <w:rsid w:val="007A4F51"/>
    <w:rsid w:val="007A61BB"/>
    <w:rsid w:val="007A626E"/>
    <w:rsid w:val="007A69CA"/>
    <w:rsid w:val="007A6C30"/>
    <w:rsid w:val="007A6DED"/>
    <w:rsid w:val="007A70CE"/>
    <w:rsid w:val="007A7303"/>
    <w:rsid w:val="007A7696"/>
    <w:rsid w:val="007A7796"/>
    <w:rsid w:val="007B00E2"/>
    <w:rsid w:val="007B07A0"/>
    <w:rsid w:val="007B1195"/>
    <w:rsid w:val="007B28AE"/>
    <w:rsid w:val="007B2ABF"/>
    <w:rsid w:val="007B2FA5"/>
    <w:rsid w:val="007B3517"/>
    <w:rsid w:val="007B3587"/>
    <w:rsid w:val="007B3FF9"/>
    <w:rsid w:val="007B41D0"/>
    <w:rsid w:val="007B4E59"/>
    <w:rsid w:val="007B5078"/>
    <w:rsid w:val="007B5AD6"/>
    <w:rsid w:val="007B64EE"/>
    <w:rsid w:val="007B67C4"/>
    <w:rsid w:val="007B7D83"/>
    <w:rsid w:val="007C0178"/>
    <w:rsid w:val="007C0B0D"/>
    <w:rsid w:val="007C16A2"/>
    <w:rsid w:val="007C1FC9"/>
    <w:rsid w:val="007C256E"/>
    <w:rsid w:val="007C2D12"/>
    <w:rsid w:val="007C2DD0"/>
    <w:rsid w:val="007C3052"/>
    <w:rsid w:val="007C404F"/>
    <w:rsid w:val="007C4C19"/>
    <w:rsid w:val="007C4CF0"/>
    <w:rsid w:val="007C4E01"/>
    <w:rsid w:val="007C5346"/>
    <w:rsid w:val="007C550D"/>
    <w:rsid w:val="007C570B"/>
    <w:rsid w:val="007C5A2E"/>
    <w:rsid w:val="007C5FD3"/>
    <w:rsid w:val="007C6C85"/>
    <w:rsid w:val="007C7639"/>
    <w:rsid w:val="007C7A82"/>
    <w:rsid w:val="007D0A61"/>
    <w:rsid w:val="007D0A86"/>
    <w:rsid w:val="007D11D2"/>
    <w:rsid w:val="007D1822"/>
    <w:rsid w:val="007D19E6"/>
    <w:rsid w:val="007D3DD8"/>
    <w:rsid w:val="007D4077"/>
    <w:rsid w:val="007D4588"/>
    <w:rsid w:val="007D4683"/>
    <w:rsid w:val="007D62B2"/>
    <w:rsid w:val="007D664B"/>
    <w:rsid w:val="007D6ADF"/>
    <w:rsid w:val="007D760B"/>
    <w:rsid w:val="007E05EE"/>
    <w:rsid w:val="007E05F8"/>
    <w:rsid w:val="007E0876"/>
    <w:rsid w:val="007E1F56"/>
    <w:rsid w:val="007E22BD"/>
    <w:rsid w:val="007E2BA4"/>
    <w:rsid w:val="007E2C63"/>
    <w:rsid w:val="007E2E7E"/>
    <w:rsid w:val="007E2EFA"/>
    <w:rsid w:val="007E33A6"/>
    <w:rsid w:val="007E39AA"/>
    <w:rsid w:val="007E3AE0"/>
    <w:rsid w:val="007E6DFF"/>
    <w:rsid w:val="007E76FF"/>
    <w:rsid w:val="007F0567"/>
    <w:rsid w:val="007F10D2"/>
    <w:rsid w:val="007F1723"/>
    <w:rsid w:val="007F1A8F"/>
    <w:rsid w:val="007F2945"/>
    <w:rsid w:val="007F3A5B"/>
    <w:rsid w:val="007F430B"/>
    <w:rsid w:val="007F4550"/>
    <w:rsid w:val="007F4961"/>
    <w:rsid w:val="007F4B00"/>
    <w:rsid w:val="007F52AC"/>
    <w:rsid w:val="008007F1"/>
    <w:rsid w:val="00800AE2"/>
    <w:rsid w:val="00800B2D"/>
    <w:rsid w:val="00801239"/>
    <w:rsid w:val="00801AC2"/>
    <w:rsid w:val="00801C09"/>
    <w:rsid w:val="0080208C"/>
    <w:rsid w:val="008020B6"/>
    <w:rsid w:val="008036F4"/>
    <w:rsid w:val="00803A9D"/>
    <w:rsid w:val="00803FCC"/>
    <w:rsid w:val="008046EB"/>
    <w:rsid w:val="00804C26"/>
    <w:rsid w:val="00805313"/>
    <w:rsid w:val="00805413"/>
    <w:rsid w:val="00805939"/>
    <w:rsid w:val="00805C83"/>
    <w:rsid w:val="00810ABA"/>
    <w:rsid w:val="00810B1C"/>
    <w:rsid w:val="008113DB"/>
    <w:rsid w:val="00811D51"/>
    <w:rsid w:val="00812336"/>
    <w:rsid w:val="0081236F"/>
    <w:rsid w:val="00812523"/>
    <w:rsid w:val="00813FB7"/>
    <w:rsid w:val="00815940"/>
    <w:rsid w:val="00815BE6"/>
    <w:rsid w:val="00815D05"/>
    <w:rsid w:val="00817E0E"/>
    <w:rsid w:val="008203C9"/>
    <w:rsid w:val="008204CE"/>
    <w:rsid w:val="00820957"/>
    <w:rsid w:val="00820A49"/>
    <w:rsid w:val="00821561"/>
    <w:rsid w:val="008227CA"/>
    <w:rsid w:val="008229E4"/>
    <w:rsid w:val="008231C8"/>
    <w:rsid w:val="00823ED7"/>
    <w:rsid w:val="0082434B"/>
    <w:rsid w:val="00824BFD"/>
    <w:rsid w:val="00825458"/>
    <w:rsid w:val="008257CD"/>
    <w:rsid w:val="008259B8"/>
    <w:rsid w:val="00826F09"/>
    <w:rsid w:val="00827464"/>
    <w:rsid w:val="00827738"/>
    <w:rsid w:val="00827CC0"/>
    <w:rsid w:val="008304FA"/>
    <w:rsid w:val="00830B89"/>
    <w:rsid w:val="008312F5"/>
    <w:rsid w:val="008316E5"/>
    <w:rsid w:val="0083183C"/>
    <w:rsid w:val="00831E47"/>
    <w:rsid w:val="00832C3B"/>
    <w:rsid w:val="008331D4"/>
    <w:rsid w:val="00833345"/>
    <w:rsid w:val="00833E42"/>
    <w:rsid w:val="00834055"/>
    <w:rsid w:val="008340CE"/>
    <w:rsid w:val="00834327"/>
    <w:rsid w:val="00834343"/>
    <w:rsid w:val="00835A7C"/>
    <w:rsid w:val="008369E1"/>
    <w:rsid w:val="00836DAE"/>
    <w:rsid w:val="00840B23"/>
    <w:rsid w:val="00840D3A"/>
    <w:rsid w:val="00841AB0"/>
    <w:rsid w:val="00841C88"/>
    <w:rsid w:val="008458E4"/>
    <w:rsid w:val="00845939"/>
    <w:rsid w:val="0084645A"/>
    <w:rsid w:val="00846D1B"/>
    <w:rsid w:val="0084735D"/>
    <w:rsid w:val="0084774D"/>
    <w:rsid w:val="008503F1"/>
    <w:rsid w:val="0085124D"/>
    <w:rsid w:val="00851435"/>
    <w:rsid w:val="00851581"/>
    <w:rsid w:val="0085215F"/>
    <w:rsid w:val="008526AE"/>
    <w:rsid w:val="008536FD"/>
    <w:rsid w:val="00853B90"/>
    <w:rsid w:val="0085542A"/>
    <w:rsid w:val="00856154"/>
    <w:rsid w:val="00856F8E"/>
    <w:rsid w:val="00860206"/>
    <w:rsid w:val="008604E7"/>
    <w:rsid w:val="00861457"/>
    <w:rsid w:val="008618FD"/>
    <w:rsid w:val="00863716"/>
    <w:rsid w:val="00863841"/>
    <w:rsid w:val="008638D6"/>
    <w:rsid w:val="0086396B"/>
    <w:rsid w:val="00863B5C"/>
    <w:rsid w:val="00863D07"/>
    <w:rsid w:val="00864014"/>
    <w:rsid w:val="00865AF3"/>
    <w:rsid w:val="00865E5E"/>
    <w:rsid w:val="008704BC"/>
    <w:rsid w:val="0087101F"/>
    <w:rsid w:val="00871042"/>
    <w:rsid w:val="00871A39"/>
    <w:rsid w:val="00872200"/>
    <w:rsid w:val="0087275D"/>
    <w:rsid w:val="00872C8F"/>
    <w:rsid w:val="008741E9"/>
    <w:rsid w:val="00874262"/>
    <w:rsid w:val="0087495C"/>
    <w:rsid w:val="00875184"/>
    <w:rsid w:val="008754A2"/>
    <w:rsid w:val="00875909"/>
    <w:rsid w:val="00875996"/>
    <w:rsid w:val="00875F91"/>
    <w:rsid w:val="008761A5"/>
    <w:rsid w:val="00876AFE"/>
    <w:rsid w:val="00876D8A"/>
    <w:rsid w:val="00876F69"/>
    <w:rsid w:val="0087701A"/>
    <w:rsid w:val="0087720C"/>
    <w:rsid w:val="0087770A"/>
    <w:rsid w:val="008803E5"/>
    <w:rsid w:val="00880865"/>
    <w:rsid w:val="008809E7"/>
    <w:rsid w:val="008830EB"/>
    <w:rsid w:val="0088512C"/>
    <w:rsid w:val="00890237"/>
    <w:rsid w:val="00890289"/>
    <w:rsid w:val="00890539"/>
    <w:rsid w:val="00890D15"/>
    <w:rsid w:val="0089278F"/>
    <w:rsid w:val="00892CA9"/>
    <w:rsid w:val="00892CE0"/>
    <w:rsid w:val="0089300A"/>
    <w:rsid w:val="0089336B"/>
    <w:rsid w:val="008945A3"/>
    <w:rsid w:val="00894742"/>
    <w:rsid w:val="00894C1B"/>
    <w:rsid w:val="00894F80"/>
    <w:rsid w:val="008950A9"/>
    <w:rsid w:val="0089550C"/>
    <w:rsid w:val="00895716"/>
    <w:rsid w:val="00895A7B"/>
    <w:rsid w:val="00896561"/>
    <w:rsid w:val="00896B07"/>
    <w:rsid w:val="00896B22"/>
    <w:rsid w:val="0089744E"/>
    <w:rsid w:val="0089771C"/>
    <w:rsid w:val="00897B38"/>
    <w:rsid w:val="008A0690"/>
    <w:rsid w:val="008A0B89"/>
    <w:rsid w:val="008A0F21"/>
    <w:rsid w:val="008A0FCD"/>
    <w:rsid w:val="008A22A8"/>
    <w:rsid w:val="008A3019"/>
    <w:rsid w:val="008A41F0"/>
    <w:rsid w:val="008A50AB"/>
    <w:rsid w:val="008A5AE1"/>
    <w:rsid w:val="008A64E8"/>
    <w:rsid w:val="008A6A01"/>
    <w:rsid w:val="008A7615"/>
    <w:rsid w:val="008A7A88"/>
    <w:rsid w:val="008A7B3B"/>
    <w:rsid w:val="008A7FFD"/>
    <w:rsid w:val="008B02ED"/>
    <w:rsid w:val="008B0439"/>
    <w:rsid w:val="008B1DEE"/>
    <w:rsid w:val="008B2038"/>
    <w:rsid w:val="008B22A9"/>
    <w:rsid w:val="008B2FCD"/>
    <w:rsid w:val="008B3B1F"/>
    <w:rsid w:val="008B497D"/>
    <w:rsid w:val="008B4AC3"/>
    <w:rsid w:val="008B4E46"/>
    <w:rsid w:val="008B51A8"/>
    <w:rsid w:val="008B51AC"/>
    <w:rsid w:val="008B6B8D"/>
    <w:rsid w:val="008C1625"/>
    <w:rsid w:val="008C16BB"/>
    <w:rsid w:val="008C1C83"/>
    <w:rsid w:val="008C3045"/>
    <w:rsid w:val="008C4041"/>
    <w:rsid w:val="008C43FC"/>
    <w:rsid w:val="008C48A2"/>
    <w:rsid w:val="008C4EE5"/>
    <w:rsid w:val="008C4F69"/>
    <w:rsid w:val="008C58A3"/>
    <w:rsid w:val="008C5947"/>
    <w:rsid w:val="008C6132"/>
    <w:rsid w:val="008C6C22"/>
    <w:rsid w:val="008C73E9"/>
    <w:rsid w:val="008C7AD2"/>
    <w:rsid w:val="008D0067"/>
    <w:rsid w:val="008D0629"/>
    <w:rsid w:val="008D16C8"/>
    <w:rsid w:val="008D1C71"/>
    <w:rsid w:val="008D25E0"/>
    <w:rsid w:val="008D2773"/>
    <w:rsid w:val="008D2C06"/>
    <w:rsid w:val="008D3116"/>
    <w:rsid w:val="008D311B"/>
    <w:rsid w:val="008D33C0"/>
    <w:rsid w:val="008D4C34"/>
    <w:rsid w:val="008D4CCB"/>
    <w:rsid w:val="008D53F2"/>
    <w:rsid w:val="008D5745"/>
    <w:rsid w:val="008D6D5D"/>
    <w:rsid w:val="008D714E"/>
    <w:rsid w:val="008D72AE"/>
    <w:rsid w:val="008D7779"/>
    <w:rsid w:val="008E12F5"/>
    <w:rsid w:val="008E2E1D"/>
    <w:rsid w:val="008E3582"/>
    <w:rsid w:val="008E3823"/>
    <w:rsid w:val="008E4041"/>
    <w:rsid w:val="008E4181"/>
    <w:rsid w:val="008E4285"/>
    <w:rsid w:val="008E649D"/>
    <w:rsid w:val="008E6615"/>
    <w:rsid w:val="008E68BB"/>
    <w:rsid w:val="008E6E0A"/>
    <w:rsid w:val="008F02CA"/>
    <w:rsid w:val="008F0A93"/>
    <w:rsid w:val="008F155D"/>
    <w:rsid w:val="008F1BFE"/>
    <w:rsid w:val="008F2149"/>
    <w:rsid w:val="008F267F"/>
    <w:rsid w:val="008F27D1"/>
    <w:rsid w:val="008F2A08"/>
    <w:rsid w:val="008F3C82"/>
    <w:rsid w:val="008F4072"/>
    <w:rsid w:val="008F4259"/>
    <w:rsid w:val="008F4720"/>
    <w:rsid w:val="008F50F1"/>
    <w:rsid w:val="008F5EE4"/>
    <w:rsid w:val="008F6109"/>
    <w:rsid w:val="008F6354"/>
    <w:rsid w:val="008F77A7"/>
    <w:rsid w:val="008F7BCF"/>
    <w:rsid w:val="009001FE"/>
    <w:rsid w:val="00900925"/>
    <w:rsid w:val="00901167"/>
    <w:rsid w:val="00902659"/>
    <w:rsid w:val="00903485"/>
    <w:rsid w:val="009042E6"/>
    <w:rsid w:val="00904634"/>
    <w:rsid w:val="0090463C"/>
    <w:rsid w:val="00904913"/>
    <w:rsid w:val="009051C4"/>
    <w:rsid w:val="00906921"/>
    <w:rsid w:val="00906B42"/>
    <w:rsid w:val="009075C6"/>
    <w:rsid w:val="0090760C"/>
    <w:rsid w:val="009103D7"/>
    <w:rsid w:val="00911C69"/>
    <w:rsid w:val="00911F83"/>
    <w:rsid w:val="00912D74"/>
    <w:rsid w:val="0091340A"/>
    <w:rsid w:val="00913A26"/>
    <w:rsid w:val="00914881"/>
    <w:rsid w:val="009153B5"/>
    <w:rsid w:val="00915BE2"/>
    <w:rsid w:val="00915C11"/>
    <w:rsid w:val="00916C9B"/>
    <w:rsid w:val="00916EEB"/>
    <w:rsid w:val="00917117"/>
    <w:rsid w:val="00917F10"/>
    <w:rsid w:val="00921815"/>
    <w:rsid w:val="00923F6A"/>
    <w:rsid w:val="00924A94"/>
    <w:rsid w:val="009261B9"/>
    <w:rsid w:val="00926367"/>
    <w:rsid w:val="0092655F"/>
    <w:rsid w:val="00926DE9"/>
    <w:rsid w:val="00927D9E"/>
    <w:rsid w:val="009308F0"/>
    <w:rsid w:val="009313AA"/>
    <w:rsid w:val="0093163B"/>
    <w:rsid w:val="00931A62"/>
    <w:rsid w:val="00931AFA"/>
    <w:rsid w:val="00931E7E"/>
    <w:rsid w:val="00933050"/>
    <w:rsid w:val="009335B1"/>
    <w:rsid w:val="009336FE"/>
    <w:rsid w:val="00934342"/>
    <w:rsid w:val="00934365"/>
    <w:rsid w:val="00934A75"/>
    <w:rsid w:val="00934D4F"/>
    <w:rsid w:val="00934F9B"/>
    <w:rsid w:val="00935DF2"/>
    <w:rsid w:val="009375BB"/>
    <w:rsid w:val="00940237"/>
    <w:rsid w:val="00940388"/>
    <w:rsid w:val="00942414"/>
    <w:rsid w:val="00942E58"/>
    <w:rsid w:val="009434B7"/>
    <w:rsid w:val="009435AA"/>
    <w:rsid w:val="009443D5"/>
    <w:rsid w:val="00944EF7"/>
    <w:rsid w:val="0094580D"/>
    <w:rsid w:val="00945AD6"/>
    <w:rsid w:val="00946355"/>
    <w:rsid w:val="0094756A"/>
    <w:rsid w:val="009476C0"/>
    <w:rsid w:val="00950678"/>
    <w:rsid w:val="00950B72"/>
    <w:rsid w:val="00950D39"/>
    <w:rsid w:val="0095179E"/>
    <w:rsid w:val="0095229E"/>
    <w:rsid w:val="009528C7"/>
    <w:rsid w:val="009536E3"/>
    <w:rsid w:val="00954904"/>
    <w:rsid w:val="00954B20"/>
    <w:rsid w:val="00954DF9"/>
    <w:rsid w:val="00956ED8"/>
    <w:rsid w:val="009573C0"/>
    <w:rsid w:val="00957FED"/>
    <w:rsid w:val="00960C1F"/>
    <w:rsid w:val="009612F4"/>
    <w:rsid w:val="0096221D"/>
    <w:rsid w:val="00964A28"/>
    <w:rsid w:val="00964DC3"/>
    <w:rsid w:val="009656D7"/>
    <w:rsid w:val="00966717"/>
    <w:rsid w:val="00966BCB"/>
    <w:rsid w:val="00966CB7"/>
    <w:rsid w:val="0096758A"/>
    <w:rsid w:val="00967ECA"/>
    <w:rsid w:val="0097140E"/>
    <w:rsid w:val="0097144C"/>
    <w:rsid w:val="00971621"/>
    <w:rsid w:val="00972FE0"/>
    <w:rsid w:val="009730FB"/>
    <w:rsid w:val="0097361C"/>
    <w:rsid w:val="009741FA"/>
    <w:rsid w:val="00975760"/>
    <w:rsid w:val="00976585"/>
    <w:rsid w:val="009769B9"/>
    <w:rsid w:val="00976B15"/>
    <w:rsid w:val="00977A15"/>
    <w:rsid w:val="00980715"/>
    <w:rsid w:val="00980A75"/>
    <w:rsid w:val="00980B69"/>
    <w:rsid w:val="00981300"/>
    <w:rsid w:val="009819A2"/>
    <w:rsid w:val="00981B89"/>
    <w:rsid w:val="009824E3"/>
    <w:rsid w:val="00983635"/>
    <w:rsid w:val="009841EE"/>
    <w:rsid w:val="009856A4"/>
    <w:rsid w:val="00986214"/>
    <w:rsid w:val="00986A2A"/>
    <w:rsid w:val="00987F58"/>
    <w:rsid w:val="009901B9"/>
    <w:rsid w:val="0099094D"/>
    <w:rsid w:val="00990C74"/>
    <w:rsid w:val="00990CEE"/>
    <w:rsid w:val="009926E6"/>
    <w:rsid w:val="00992AE1"/>
    <w:rsid w:val="00992DAE"/>
    <w:rsid w:val="00992E0E"/>
    <w:rsid w:val="009943C8"/>
    <w:rsid w:val="009946F6"/>
    <w:rsid w:val="00994E1F"/>
    <w:rsid w:val="00995A7D"/>
    <w:rsid w:val="00995BF7"/>
    <w:rsid w:val="00995C59"/>
    <w:rsid w:val="00997B1A"/>
    <w:rsid w:val="009A0034"/>
    <w:rsid w:val="009A01BB"/>
    <w:rsid w:val="009A05A9"/>
    <w:rsid w:val="009A083D"/>
    <w:rsid w:val="009A0912"/>
    <w:rsid w:val="009A11C3"/>
    <w:rsid w:val="009A1285"/>
    <w:rsid w:val="009A14C4"/>
    <w:rsid w:val="009A189A"/>
    <w:rsid w:val="009A1B94"/>
    <w:rsid w:val="009A1F6B"/>
    <w:rsid w:val="009A2E91"/>
    <w:rsid w:val="009A3AE2"/>
    <w:rsid w:val="009A4F3C"/>
    <w:rsid w:val="009A5532"/>
    <w:rsid w:val="009A5CB5"/>
    <w:rsid w:val="009A5E4E"/>
    <w:rsid w:val="009A6F2D"/>
    <w:rsid w:val="009A7DA6"/>
    <w:rsid w:val="009A7FF0"/>
    <w:rsid w:val="009B0057"/>
    <w:rsid w:val="009B0259"/>
    <w:rsid w:val="009B0D1B"/>
    <w:rsid w:val="009B202A"/>
    <w:rsid w:val="009B241F"/>
    <w:rsid w:val="009B256E"/>
    <w:rsid w:val="009B3392"/>
    <w:rsid w:val="009B3559"/>
    <w:rsid w:val="009B387B"/>
    <w:rsid w:val="009B4367"/>
    <w:rsid w:val="009B4688"/>
    <w:rsid w:val="009B49E5"/>
    <w:rsid w:val="009B4B0C"/>
    <w:rsid w:val="009B516E"/>
    <w:rsid w:val="009B555D"/>
    <w:rsid w:val="009B6356"/>
    <w:rsid w:val="009B67D5"/>
    <w:rsid w:val="009B6916"/>
    <w:rsid w:val="009B69F4"/>
    <w:rsid w:val="009B75E3"/>
    <w:rsid w:val="009B7C44"/>
    <w:rsid w:val="009B7C7E"/>
    <w:rsid w:val="009C05B7"/>
    <w:rsid w:val="009C0751"/>
    <w:rsid w:val="009C1555"/>
    <w:rsid w:val="009C16A5"/>
    <w:rsid w:val="009C2A1F"/>
    <w:rsid w:val="009C2A98"/>
    <w:rsid w:val="009C3545"/>
    <w:rsid w:val="009C372C"/>
    <w:rsid w:val="009C3E02"/>
    <w:rsid w:val="009C3F72"/>
    <w:rsid w:val="009C4EEB"/>
    <w:rsid w:val="009C6AD2"/>
    <w:rsid w:val="009C7737"/>
    <w:rsid w:val="009C7966"/>
    <w:rsid w:val="009D0499"/>
    <w:rsid w:val="009D0A78"/>
    <w:rsid w:val="009D10B2"/>
    <w:rsid w:val="009D11EF"/>
    <w:rsid w:val="009D1656"/>
    <w:rsid w:val="009D1C6B"/>
    <w:rsid w:val="009D224E"/>
    <w:rsid w:val="009D2651"/>
    <w:rsid w:val="009D296A"/>
    <w:rsid w:val="009D2F6D"/>
    <w:rsid w:val="009D3E05"/>
    <w:rsid w:val="009D41F7"/>
    <w:rsid w:val="009D4465"/>
    <w:rsid w:val="009D5CAA"/>
    <w:rsid w:val="009D5E73"/>
    <w:rsid w:val="009D6080"/>
    <w:rsid w:val="009D6D5D"/>
    <w:rsid w:val="009E0D09"/>
    <w:rsid w:val="009E2670"/>
    <w:rsid w:val="009E2998"/>
    <w:rsid w:val="009E2FD6"/>
    <w:rsid w:val="009E393B"/>
    <w:rsid w:val="009E503B"/>
    <w:rsid w:val="009E5211"/>
    <w:rsid w:val="009E59A3"/>
    <w:rsid w:val="009E5FFE"/>
    <w:rsid w:val="009E64AE"/>
    <w:rsid w:val="009E6BC0"/>
    <w:rsid w:val="009E7267"/>
    <w:rsid w:val="009E756E"/>
    <w:rsid w:val="009E76F9"/>
    <w:rsid w:val="009F05F3"/>
    <w:rsid w:val="009F0EDF"/>
    <w:rsid w:val="009F13D9"/>
    <w:rsid w:val="009F17B7"/>
    <w:rsid w:val="009F1BC4"/>
    <w:rsid w:val="009F1FE2"/>
    <w:rsid w:val="009F203D"/>
    <w:rsid w:val="009F2613"/>
    <w:rsid w:val="009F2845"/>
    <w:rsid w:val="009F2B68"/>
    <w:rsid w:val="009F2EB2"/>
    <w:rsid w:val="009F3B98"/>
    <w:rsid w:val="009F4F16"/>
    <w:rsid w:val="009F510F"/>
    <w:rsid w:val="009F5305"/>
    <w:rsid w:val="009F6C5F"/>
    <w:rsid w:val="009F6E2C"/>
    <w:rsid w:val="009F7681"/>
    <w:rsid w:val="009F7E4E"/>
    <w:rsid w:val="00A001B1"/>
    <w:rsid w:val="00A009EC"/>
    <w:rsid w:val="00A00C30"/>
    <w:rsid w:val="00A00D5F"/>
    <w:rsid w:val="00A00E4E"/>
    <w:rsid w:val="00A01363"/>
    <w:rsid w:val="00A016A7"/>
    <w:rsid w:val="00A016B9"/>
    <w:rsid w:val="00A022E5"/>
    <w:rsid w:val="00A032C9"/>
    <w:rsid w:val="00A039BA"/>
    <w:rsid w:val="00A057A2"/>
    <w:rsid w:val="00A06F0B"/>
    <w:rsid w:val="00A06F93"/>
    <w:rsid w:val="00A07734"/>
    <w:rsid w:val="00A07E25"/>
    <w:rsid w:val="00A10295"/>
    <w:rsid w:val="00A102A2"/>
    <w:rsid w:val="00A10AAF"/>
    <w:rsid w:val="00A10CFC"/>
    <w:rsid w:val="00A1127F"/>
    <w:rsid w:val="00A11A07"/>
    <w:rsid w:val="00A12391"/>
    <w:rsid w:val="00A125C3"/>
    <w:rsid w:val="00A12B67"/>
    <w:rsid w:val="00A14890"/>
    <w:rsid w:val="00A14BBA"/>
    <w:rsid w:val="00A14DB0"/>
    <w:rsid w:val="00A15318"/>
    <w:rsid w:val="00A163AA"/>
    <w:rsid w:val="00A16628"/>
    <w:rsid w:val="00A16C21"/>
    <w:rsid w:val="00A17364"/>
    <w:rsid w:val="00A1754D"/>
    <w:rsid w:val="00A20175"/>
    <w:rsid w:val="00A20CC6"/>
    <w:rsid w:val="00A20DFB"/>
    <w:rsid w:val="00A20FE5"/>
    <w:rsid w:val="00A211E4"/>
    <w:rsid w:val="00A2212A"/>
    <w:rsid w:val="00A227DB"/>
    <w:rsid w:val="00A234C0"/>
    <w:rsid w:val="00A23D98"/>
    <w:rsid w:val="00A24627"/>
    <w:rsid w:val="00A249B0"/>
    <w:rsid w:val="00A251B2"/>
    <w:rsid w:val="00A2665E"/>
    <w:rsid w:val="00A26C03"/>
    <w:rsid w:val="00A30F9D"/>
    <w:rsid w:val="00A31AF5"/>
    <w:rsid w:val="00A31C8E"/>
    <w:rsid w:val="00A32348"/>
    <w:rsid w:val="00A3369B"/>
    <w:rsid w:val="00A34A5D"/>
    <w:rsid w:val="00A35383"/>
    <w:rsid w:val="00A35596"/>
    <w:rsid w:val="00A36F42"/>
    <w:rsid w:val="00A402D7"/>
    <w:rsid w:val="00A40967"/>
    <w:rsid w:val="00A41223"/>
    <w:rsid w:val="00A41AB1"/>
    <w:rsid w:val="00A42EE6"/>
    <w:rsid w:val="00A4331D"/>
    <w:rsid w:val="00A43A4B"/>
    <w:rsid w:val="00A43C28"/>
    <w:rsid w:val="00A43CD7"/>
    <w:rsid w:val="00A4402E"/>
    <w:rsid w:val="00A44D07"/>
    <w:rsid w:val="00A4578C"/>
    <w:rsid w:val="00A4581F"/>
    <w:rsid w:val="00A45D07"/>
    <w:rsid w:val="00A4791D"/>
    <w:rsid w:val="00A4798E"/>
    <w:rsid w:val="00A503C5"/>
    <w:rsid w:val="00A50A2F"/>
    <w:rsid w:val="00A51028"/>
    <w:rsid w:val="00A52B46"/>
    <w:rsid w:val="00A52DD2"/>
    <w:rsid w:val="00A52F68"/>
    <w:rsid w:val="00A5310D"/>
    <w:rsid w:val="00A557AA"/>
    <w:rsid w:val="00A558EB"/>
    <w:rsid w:val="00A5721F"/>
    <w:rsid w:val="00A5722F"/>
    <w:rsid w:val="00A572B3"/>
    <w:rsid w:val="00A60709"/>
    <w:rsid w:val="00A60B94"/>
    <w:rsid w:val="00A61158"/>
    <w:rsid w:val="00A61A9D"/>
    <w:rsid w:val="00A62078"/>
    <w:rsid w:val="00A62106"/>
    <w:rsid w:val="00A62159"/>
    <w:rsid w:val="00A63B01"/>
    <w:rsid w:val="00A64C78"/>
    <w:rsid w:val="00A664EC"/>
    <w:rsid w:val="00A66FE7"/>
    <w:rsid w:val="00A67B00"/>
    <w:rsid w:val="00A67CAA"/>
    <w:rsid w:val="00A7066E"/>
    <w:rsid w:val="00A707E7"/>
    <w:rsid w:val="00A70B79"/>
    <w:rsid w:val="00A70FE9"/>
    <w:rsid w:val="00A71B90"/>
    <w:rsid w:val="00A71BB9"/>
    <w:rsid w:val="00A726C7"/>
    <w:rsid w:val="00A72AD2"/>
    <w:rsid w:val="00A733AE"/>
    <w:rsid w:val="00A74E81"/>
    <w:rsid w:val="00A753D8"/>
    <w:rsid w:val="00A75E99"/>
    <w:rsid w:val="00A76598"/>
    <w:rsid w:val="00A76FB5"/>
    <w:rsid w:val="00A7745D"/>
    <w:rsid w:val="00A775F9"/>
    <w:rsid w:val="00A77EED"/>
    <w:rsid w:val="00A80A66"/>
    <w:rsid w:val="00A820EA"/>
    <w:rsid w:val="00A825F8"/>
    <w:rsid w:val="00A82F30"/>
    <w:rsid w:val="00A83671"/>
    <w:rsid w:val="00A83E89"/>
    <w:rsid w:val="00A851B9"/>
    <w:rsid w:val="00A858BB"/>
    <w:rsid w:val="00A86010"/>
    <w:rsid w:val="00A86746"/>
    <w:rsid w:val="00A87D25"/>
    <w:rsid w:val="00A90528"/>
    <w:rsid w:val="00A90C93"/>
    <w:rsid w:val="00A90F5C"/>
    <w:rsid w:val="00A9184A"/>
    <w:rsid w:val="00A91AEB"/>
    <w:rsid w:val="00A9207D"/>
    <w:rsid w:val="00A92D82"/>
    <w:rsid w:val="00A930C1"/>
    <w:rsid w:val="00A93623"/>
    <w:rsid w:val="00A9398D"/>
    <w:rsid w:val="00A97036"/>
    <w:rsid w:val="00A9752C"/>
    <w:rsid w:val="00A975A8"/>
    <w:rsid w:val="00AA02A9"/>
    <w:rsid w:val="00AA1AD0"/>
    <w:rsid w:val="00AA2230"/>
    <w:rsid w:val="00AA317A"/>
    <w:rsid w:val="00AA44B8"/>
    <w:rsid w:val="00AA531C"/>
    <w:rsid w:val="00AA56DA"/>
    <w:rsid w:val="00AA5B45"/>
    <w:rsid w:val="00AA5BE4"/>
    <w:rsid w:val="00AA6364"/>
    <w:rsid w:val="00AA6703"/>
    <w:rsid w:val="00AA6A7E"/>
    <w:rsid w:val="00AA7716"/>
    <w:rsid w:val="00AA778A"/>
    <w:rsid w:val="00AA7A7F"/>
    <w:rsid w:val="00AA7A9A"/>
    <w:rsid w:val="00AA7F6A"/>
    <w:rsid w:val="00AB0619"/>
    <w:rsid w:val="00AB1176"/>
    <w:rsid w:val="00AB1178"/>
    <w:rsid w:val="00AB1CBC"/>
    <w:rsid w:val="00AB1D12"/>
    <w:rsid w:val="00AB1D87"/>
    <w:rsid w:val="00AB2060"/>
    <w:rsid w:val="00AB219A"/>
    <w:rsid w:val="00AB2F3E"/>
    <w:rsid w:val="00AB3683"/>
    <w:rsid w:val="00AB3A8F"/>
    <w:rsid w:val="00AB3DCC"/>
    <w:rsid w:val="00AB5A6E"/>
    <w:rsid w:val="00AB5CE4"/>
    <w:rsid w:val="00AB672F"/>
    <w:rsid w:val="00AB6EDA"/>
    <w:rsid w:val="00AB73C0"/>
    <w:rsid w:val="00AC1569"/>
    <w:rsid w:val="00AC306B"/>
    <w:rsid w:val="00AC3176"/>
    <w:rsid w:val="00AC3E5D"/>
    <w:rsid w:val="00AC59D7"/>
    <w:rsid w:val="00AC5EAD"/>
    <w:rsid w:val="00AC64E0"/>
    <w:rsid w:val="00AC6762"/>
    <w:rsid w:val="00AC6D8A"/>
    <w:rsid w:val="00AC7AEA"/>
    <w:rsid w:val="00AD203B"/>
    <w:rsid w:val="00AD2275"/>
    <w:rsid w:val="00AD28BE"/>
    <w:rsid w:val="00AD37D3"/>
    <w:rsid w:val="00AD410C"/>
    <w:rsid w:val="00AD5C2D"/>
    <w:rsid w:val="00AD64D0"/>
    <w:rsid w:val="00AD7B56"/>
    <w:rsid w:val="00AE02DB"/>
    <w:rsid w:val="00AE030B"/>
    <w:rsid w:val="00AE06AD"/>
    <w:rsid w:val="00AE086A"/>
    <w:rsid w:val="00AE1AAD"/>
    <w:rsid w:val="00AE1C66"/>
    <w:rsid w:val="00AE20AD"/>
    <w:rsid w:val="00AE2D8F"/>
    <w:rsid w:val="00AE35CC"/>
    <w:rsid w:val="00AE44FB"/>
    <w:rsid w:val="00AE49E0"/>
    <w:rsid w:val="00AE5339"/>
    <w:rsid w:val="00AE5764"/>
    <w:rsid w:val="00AE62FE"/>
    <w:rsid w:val="00AE69EC"/>
    <w:rsid w:val="00AE7208"/>
    <w:rsid w:val="00AE7586"/>
    <w:rsid w:val="00AE7BA3"/>
    <w:rsid w:val="00AF0171"/>
    <w:rsid w:val="00AF02CB"/>
    <w:rsid w:val="00AF06B1"/>
    <w:rsid w:val="00AF0A59"/>
    <w:rsid w:val="00AF1A2E"/>
    <w:rsid w:val="00AF24D2"/>
    <w:rsid w:val="00AF2642"/>
    <w:rsid w:val="00AF2A9D"/>
    <w:rsid w:val="00AF4BE6"/>
    <w:rsid w:val="00AF5190"/>
    <w:rsid w:val="00AF5196"/>
    <w:rsid w:val="00AF7D32"/>
    <w:rsid w:val="00B002F8"/>
    <w:rsid w:val="00B00EB9"/>
    <w:rsid w:val="00B04556"/>
    <w:rsid w:val="00B04A84"/>
    <w:rsid w:val="00B04D54"/>
    <w:rsid w:val="00B05615"/>
    <w:rsid w:val="00B057B2"/>
    <w:rsid w:val="00B073F5"/>
    <w:rsid w:val="00B079C0"/>
    <w:rsid w:val="00B07DF3"/>
    <w:rsid w:val="00B07F43"/>
    <w:rsid w:val="00B105C3"/>
    <w:rsid w:val="00B112DE"/>
    <w:rsid w:val="00B114CC"/>
    <w:rsid w:val="00B11BEE"/>
    <w:rsid w:val="00B12936"/>
    <w:rsid w:val="00B12A93"/>
    <w:rsid w:val="00B133E6"/>
    <w:rsid w:val="00B1351D"/>
    <w:rsid w:val="00B13C58"/>
    <w:rsid w:val="00B13D4C"/>
    <w:rsid w:val="00B14D92"/>
    <w:rsid w:val="00B15654"/>
    <w:rsid w:val="00B159C2"/>
    <w:rsid w:val="00B15BA4"/>
    <w:rsid w:val="00B17842"/>
    <w:rsid w:val="00B2018B"/>
    <w:rsid w:val="00B204A8"/>
    <w:rsid w:val="00B20777"/>
    <w:rsid w:val="00B20CE6"/>
    <w:rsid w:val="00B211CD"/>
    <w:rsid w:val="00B21C51"/>
    <w:rsid w:val="00B2379D"/>
    <w:rsid w:val="00B23F46"/>
    <w:rsid w:val="00B2437C"/>
    <w:rsid w:val="00B25388"/>
    <w:rsid w:val="00B25689"/>
    <w:rsid w:val="00B256D5"/>
    <w:rsid w:val="00B25E3C"/>
    <w:rsid w:val="00B2602F"/>
    <w:rsid w:val="00B2675B"/>
    <w:rsid w:val="00B27D17"/>
    <w:rsid w:val="00B31E46"/>
    <w:rsid w:val="00B327EB"/>
    <w:rsid w:val="00B33289"/>
    <w:rsid w:val="00B34A19"/>
    <w:rsid w:val="00B34BD0"/>
    <w:rsid w:val="00B34C2E"/>
    <w:rsid w:val="00B3545B"/>
    <w:rsid w:val="00B35A50"/>
    <w:rsid w:val="00B35DBC"/>
    <w:rsid w:val="00B35E9E"/>
    <w:rsid w:val="00B3615E"/>
    <w:rsid w:val="00B37144"/>
    <w:rsid w:val="00B40C0C"/>
    <w:rsid w:val="00B419D4"/>
    <w:rsid w:val="00B41D42"/>
    <w:rsid w:val="00B41EB2"/>
    <w:rsid w:val="00B41FAC"/>
    <w:rsid w:val="00B42366"/>
    <w:rsid w:val="00B423F1"/>
    <w:rsid w:val="00B42649"/>
    <w:rsid w:val="00B426EE"/>
    <w:rsid w:val="00B42724"/>
    <w:rsid w:val="00B42869"/>
    <w:rsid w:val="00B4297A"/>
    <w:rsid w:val="00B42C45"/>
    <w:rsid w:val="00B430DB"/>
    <w:rsid w:val="00B4359A"/>
    <w:rsid w:val="00B46882"/>
    <w:rsid w:val="00B46E8D"/>
    <w:rsid w:val="00B46F52"/>
    <w:rsid w:val="00B474E0"/>
    <w:rsid w:val="00B47EBB"/>
    <w:rsid w:val="00B50731"/>
    <w:rsid w:val="00B50CCA"/>
    <w:rsid w:val="00B50FEC"/>
    <w:rsid w:val="00B5127A"/>
    <w:rsid w:val="00B51C42"/>
    <w:rsid w:val="00B51ECE"/>
    <w:rsid w:val="00B521F2"/>
    <w:rsid w:val="00B52281"/>
    <w:rsid w:val="00B53510"/>
    <w:rsid w:val="00B53BD6"/>
    <w:rsid w:val="00B545BE"/>
    <w:rsid w:val="00B55309"/>
    <w:rsid w:val="00B55AD0"/>
    <w:rsid w:val="00B55E57"/>
    <w:rsid w:val="00B55FA6"/>
    <w:rsid w:val="00B56B96"/>
    <w:rsid w:val="00B56C90"/>
    <w:rsid w:val="00B56D14"/>
    <w:rsid w:val="00B573BF"/>
    <w:rsid w:val="00B575B2"/>
    <w:rsid w:val="00B575F6"/>
    <w:rsid w:val="00B60BF5"/>
    <w:rsid w:val="00B60F1A"/>
    <w:rsid w:val="00B60F1E"/>
    <w:rsid w:val="00B617B7"/>
    <w:rsid w:val="00B62BD7"/>
    <w:rsid w:val="00B631F1"/>
    <w:rsid w:val="00B63401"/>
    <w:rsid w:val="00B63A40"/>
    <w:rsid w:val="00B63E38"/>
    <w:rsid w:val="00B64110"/>
    <w:rsid w:val="00B66041"/>
    <w:rsid w:val="00B66955"/>
    <w:rsid w:val="00B66B6A"/>
    <w:rsid w:val="00B66EB7"/>
    <w:rsid w:val="00B6758D"/>
    <w:rsid w:val="00B675B3"/>
    <w:rsid w:val="00B676E4"/>
    <w:rsid w:val="00B67DF0"/>
    <w:rsid w:val="00B71F58"/>
    <w:rsid w:val="00B73D20"/>
    <w:rsid w:val="00B73FE8"/>
    <w:rsid w:val="00B747A8"/>
    <w:rsid w:val="00B74FDB"/>
    <w:rsid w:val="00B75266"/>
    <w:rsid w:val="00B756DE"/>
    <w:rsid w:val="00B75720"/>
    <w:rsid w:val="00B75995"/>
    <w:rsid w:val="00B76196"/>
    <w:rsid w:val="00B776A0"/>
    <w:rsid w:val="00B77991"/>
    <w:rsid w:val="00B77B3A"/>
    <w:rsid w:val="00B77D41"/>
    <w:rsid w:val="00B804F1"/>
    <w:rsid w:val="00B8086B"/>
    <w:rsid w:val="00B80E01"/>
    <w:rsid w:val="00B80FB9"/>
    <w:rsid w:val="00B816E1"/>
    <w:rsid w:val="00B81A0D"/>
    <w:rsid w:val="00B81F44"/>
    <w:rsid w:val="00B82C70"/>
    <w:rsid w:val="00B82F3F"/>
    <w:rsid w:val="00B8302C"/>
    <w:rsid w:val="00B83550"/>
    <w:rsid w:val="00B83D00"/>
    <w:rsid w:val="00B83F26"/>
    <w:rsid w:val="00B8476A"/>
    <w:rsid w:val="00B8583C"/>
    <w:rsid w:val="00B85CE8"/>
    <w:rsid w:val="00B86014"/>
    <w:rsid w:val="00B8668F"/>
    <w:rsid w:val="00B86833"/>
    <w:rsid w:val="00B86DD7"/>
    <w:rsid w:val="00B87E27"/>
    <w:rsid w:val="00B90230"/>
    <w:rsid w:val="00B909A8"/>
    <w:rsid w:val="00B90C7C"/>
    <w:rsid w:val="00B911FE"/>
    <w:rsid w:val="00B917B4"/>
    <w:rsid w:val="00B933CE"/>
    <w:rsid w:val="00B93508"/>
    <w:rsid w:val="00B9436C"/>
    <w:rsid w:val="00B959C2"/>
    <w:rsid w:val="00B9625D"/>
    <w:rsid w:val="00B96342"/>
    <w:rsid w:val="00B9635B"/>
    <w:rsid w:val="00B963D2"/>
    <w:rsid w:val="00B96998"/>
    <w:rsid w:val="00B9757D"/>
    <w:rsid w:val="00B97931"/>
    <w:rsid w:val="00B97DD1"/>
    <w:rsid w:val="00BA06A7"/>
    <w:rsid w:val="00BA152D"/>
    <w:rsid w:val="00BA1897"/>
    <w:rsid w:val="00BA24DE"/>
    <w:rsid w:val="00BA2770"/>
    <w:rsid w:val="00BA27DA"/>
    <w:rsid w:val="00BA3687"/>
    <w:rsid w:val="00BA3F34"/>
    <w:rsid w:val="00BA5D0D"/>
    <w:rsid w:val="00BA6183"/>
    <w:rsid w:val="00BA77CB"/>
    <w:rsid w:val="00BA7B82"/>
    <w:rsid w:val="00BB07E5"/>
    <w:rsid w:val="00BB097C"/>
    <w:rsid w:val="00BB193E"/>
    <w:rsid w:val="00BB1ACA"/>
    <w:rsid w:val="00BB1D5A"/>
    <w:rsid w:val="00BB26DD"/>
    <w:rsid w:val="00BB339C"/>
    <w:rsid w:val="00BB3700"/>
    <w:rsid w:val="00BB3DA7"/>
    <w:rsid w:val="00BB3F65"/>
    <w:rsid w:val="00BB4EB4"/>
    <w:rsid w:val="00BB50F2"/>
    <w:rsid w:val="00BB541C"/>
    <w:rsid w:val="00BB581B"/>
    <w:rsid w:val="00BB5D20"/>
    <w:rsid w:val="00BB6ADD"/>
    <w:rsid w:val="00BB6CB1"/>
    <w:rsid w:val="00BB70A8"/>
    <w:rsid w:val="00BB7650"/>
    <w:rsid w:val="00BB7D0B"/>
    <w:rsid w:val="00BC0961"/>
    <w:rsid w:val="00BC176C"/>
    <w:rsid w:val="00BC1FFC"/>
    <w:rsid w:val="00BC2190"/>
    <w:rsid w:val="00BC27D3"/>
    <w:rsid w:val="00BC3380"/>
    <w:rsid w:val="00BC3980"/>
    <w:rsid w:val="00BC419C"/>
    <w:rsid w:val="00BC4F4B"/>
    <w:rsid w:val="00BC50E2"/>
    <w:rsid w:val="00BC5907"/>
    <w:rsid w:val="00BC6378"/>
    <w:rsid w:val="00BD001F"/>
    <w:rsid w:val="00BD0A5D"/>
    <w:rsid w:val="00BD0EBF"/>
    <w:rsid w:val="00BD12B9"/>
    <w:rsid w:val="00BD1488"/>
    <w:rsid w:val="00BD28C2"/>
    <w:rsid w:val="00BD2E7A"/>
    <w:rsid w:val="00BD32B1"/>
    <w:rsid w:val="00BD36D9"/>
    <w:rsid w:val="00BD38A9"/>
    <w:rsid w:val="00BD3AEE"/>
    <w:rsid w:val="00BD41CF"/>
    <w:rsid w:val="00BD4503"/>
    <w:rsid w:val="00BD4D06"/>
    <w:rsid w:val="00BD641F"/>
    <w:rsid w:val="00BD6AB2"/>
    <w:rsid w:val="00BD7D95"/>
    <w:rsid w:val="00BE0B87"/>
    <w:rsid w:val="00BE1D52"/>
    <w:rsid w:val="00BE26B9"/>
    <w:rsid w:val="00BE3D00"/>
    <w:rsid w:val="00BE469A"/>
    <w:rsid w:val="00BE4747"/>
    <w:rsid w:val="00BE4A22"/>
    <w:rsid w:val="00BE5028"/>
    <w:rsid w:val="00BE5265"/>
    <w:rsid w:val="00BE54B2"/>
    <w:rsid w:val="00BE55E8"/>
    <w:rsid w:val="00BE64C3"/>
    <w:rsid w:val="00BE6C61"/>
    <w:rsid w:val="00BE6D21"/>
    <w:rsid w:val="00BF11B5"/>
    <w:rsid w:val="00BF2F00"/>
    <w:rsid w:val="00BF3236"/>
    <w:rsid w:val="00BF35E5"/>
    <w:rsid w:val="00BF4E4B"/>
    <w:rsid w:val="00BF5E83"/>
    <w:rsid w:val="00BF65F5"/>
    <w:rsid w:val="00BF66A1"/>
    <w:rsid w:val="00BF6810"/>
    <w:rsid w:val="00BF6CDB"/>
    <w:rsid w:val="00BF745F"/>
    <w:rsid w:val="00BF7F99"/>
    <w:rsid w:val="00C003EA"/>
    <w:rsid w:val="00C0075C"/>
    <w:rsid w:val="00C00AE9"/>
    <w:rsid w:val="00C00F45"/>
    <w:rsid w:val="00C0155C"/>
    <w:rsid w:val="00C01A65"/>
    <w:rsid w:val="00C01F8B"/>
    <w:rsid w:val="00C02100"/>
    <w:rsid w:val="00C029AD"/>
    <w:rsid w:val="00C03691"/>
    <w:rsid w:val="00C04F9C"/>
    <w:rsid w:val="00C04FEC"/>
    <w:rsid w:val="00C05136"/>
    <w:rsid w:val="00C05427"/>
    <w:rsid w:val="00C0561A"/>
    <w:rsid w:val="00C067B7"/>
    <w:rsid w:val="00C06B02"/>
    <w:rsid w:val="00C076F2"/>
    <w:rsid w:val="00C07A97"/>
    <w:rsid w:val="00C1070D"/>
    <w:rsid w:val="00C10870"/>
    <w:rsid w:val="00C1093E"/>
    <w:rsid w:val="00C10974"/>
    <w:rsid w:val="00C10C2A"/>
    <w:rsid w:val="00C11245"/>
    <w:rsid w:val="00C11333"/>
    <w:rsid w:val="00C117B5"/>
    <w:rsid w:val="00C122A7"/>
    <w:rsid w:val="00C12C08"/>
    <w:rsid w:val="00C12EA8"/>
    <w:rsid w:val="00C1310F"/>
    <w:rsid w:val="00C135CA"/>
    <w:rsid w:val="00C13C3E"/>
    <w:rsid w:val="00C140FB"/>
    <w:rsid w:val="00C14224"/>
    <w:rsid w:val="00C15407"/>
    <w:rsid w:val="00C158F5"/>
    <w:rsid w:val="00C15B42"/>
    <w:rsid w:val="00C1677F"/>
    <w:rsid w:val="00C16D16"/>
    <w:rsid w:val="00C16E01"/>
    <w:rsid w:val="00C17BA9"/>
    <w:rsid w:val="00C206F2"/>
    <w:rsid w:val="00C206F7"/>
    <w:rsid w:val="00C224F9"/>
    <w:rsid w:val="00C229EF"/>
    <w:rsid w:val="00C22FAF"/>
    <w:rsid w:val="00C23737"/>
    <w:rsid w:val="00C23795"/>
    <w:rsid w:val="00C2445C"/>
    <w:rsid w:val="00C246AD"/>
    <w:rsid w:val="00C24962"/>
    <w:rsid w:val="00C24CCF"/>
    <w:rsid w:val="00C24EE1"/>
    <w:rsid w:val="00C25509"/>
    <w:rsid w:val="00C2598D"/>
    <w:rsid w:val="00C25B33"/>
    <w:rsid w:val="00C25FAD"/>
    <w:rsid w:val="00C265E8"/>
    <w:rsid w:val="00C270FF"/>
    <w:rsid w:val="00C27627"/>
    <w:rsid w:val="00C277A0"/>
    <w:rsid w:val="00C27D9A"/>
    <w:rsid w:val="00C300FF"/>
    <w:rsid w:val="00C30681"/>
    <w:rsid w:val="00C30CA0"/>
    <w:rsid w:val="00C30F21"/>
    <w:rsid w:val="00C31A42"/>
    <w:rsid w:val="00C31EA7"/>
    <w:rsid w:val="00C31F36"/>
    <w:rsid w:val="00C3429D"/>
    <w:rsid w:val="00C34DE9"/>
    <w:rsid w:val="00C35B3B"/>
    <w:rsid w:val="00C36052"/>
    <w:rsid w:val="00C36A6B"/>
    <w:rsid w:val="00C40150"/>
    <w:rsid w:val="00C41142"/>
    <w:rsid w:val="00C414F3"/>
    <w:rsid w:val="00C419E1"/>
    <w:rsid w:val="00C425F6"/>
    <w:rsid w:val="00C43D29"/>
    <w:rsid w:val="00C440BD"/>
    <w:rsid w:val="00C4441F"/>
    <w:rsid w:val="00C44BEB"/>
    <w:rsid w:val="00C451EF"/>
    <w:rsid w:val="00C452AE"/>
    <w:rsid w:val="00C4530E"/>
    <w:rsid w:val="00C47124"/>
    <w:rsid w:val="00C47B25"/>
    <w:rsid w:val="00C5027B"/>
    <w:rsid w:val="00C506EA"/>
    <w:rsid w:val="00C5075D"/>
    <w:rsid w:val="00C50C1C"/>
    <w:rsid w:val="00C5223E"/>
    <w:rsid w:val="00C5241B"/>
    <w:rsid w:val="00C53433"/>
    <w:rsid w:val="00C53B1B"/>
    <w:rsid w:val="00C53BD7"/>
    <w:rsid w:val="00C54169"/>
    <w:rsid w:val="00C54505"/>
    <w:rsid w:val="00C55018"/>
    <w:rsid w:val="00C5522B"/>
    <w:rsid w:val="00C5617F"/>
    <w:rsid w:val="00C56330"/>
    <w:rsid w:val="00C5633D"/>
    <w:rsid w:val="00C5689C"/>
    <w:rsid w:val="00C56A41"/>
    <w:rsid w:val="00C56AA6"/>
    <w:rsid w:val="00C57BA9"/>
    <w:rsid w:val="00C6041A"/>
    <w:rsid w:val="00C6068C"/>
    <w:rsid w:val="00C606F0"/>
    <w:rsid w:val="00C6081B"/>
    <w:rsid w:val="00C61AFF"/>
    <w:rsid w:val="00C635EE"/>
    <w:rsid w:val="00C643E1"/>
    <w:rsid w:val="00C6469C"/>
    <w:rsid w:val="00C653B0"/>
    <w:rsid w:val="00C655AF"/>
    <w:rsid w:val="00C658E5"/>
    <w:rsid w:val="00C66D43"/>
    <w:rsid w:val="00C675BC"/>
    <w:rsid w:val="00C67C6E"/>
    <w:rsid w:val="00C7085E"/>
    <w:rsid w:val="00C71A9D"/>
    <w:rsid w:val="00C71E8A"/>
    <w:rsid w:val="00C7224E"/>
    <w:rsid w:val="00C7282A"/>
    <w:rsid w:val="00C72D3F"/>
    <w:rsid w:val="00C7307D"/>
    <w:rsid w:val="00C73684"/>
    <w:rsid w:val="00C73700"/>
    <w:rsid w:val="00C73F56"/>
    <w:rsid w:val="00C7425C"/>
    <w:rsid w:val="00C74B63"/>
    <w:rsid w:val="00C75914"/>
    <w:rsid w:val="00C75BE0"/>
    <w:rsid w:val="00C76ACF"/>
    <w:rsid w:val="00C772E4"/>
    <w:rsid w:val="00C77615"/>
    <w:rsid w:val="00C77D95"/>
    <w:rsid w:val="00C77EB8"/>
    <w:rsid w:val="00C8164F"/>
    <w:rsid w:val="00C81B0F"/>
    <w:rsid w:val="00C81D97"/>
    <w:rsid w:val="00C82142"/>
    <w:rsid w:val="00C827B2"/>
    <w:rsid w:val="00C833FB"/>
    <w:rsid w:val="00C84634"/>
    <w:rsid w:val="00C84DFA"/>
    <w:rsid w:val="00C8502E"/>
    <w:rsid w:val="00C859EB"/>
    <w:rsid w:val="00C85EEE"/>
    <w:rsid w:val="00C86EA6"/>
    <w:rsid w:val="00C87EC8"/>
    <w:rsid w:val="00C902BE"/>
    <w:rsid w:val="00C905CE"/>
    <w:rsid w:val="00C90F71"/>
    <w:rsid w:val="00C9133B"/>
    <w:rsid w:val="00C91426"/>
    <w:rsid w:val="00C91AB8"/>
    <w:rsid w:val="00C91D37"/>
    <w:rsid w:val="00C9285D"/>
    <w:rsid w:val="00C9374E"/>
    <w:rsid w:val="00C94D49"/>
    <w:rsid w:val="00C9513F"/>
    <w:rsid w:val="00C97F98"/>
    <w:rsid w:val="00CA0298"/>
    <w:rsid w:val="00CA06CE"/>
    <w:rsid w:val="00CA1844"/>
    <w:rsid w:val="00CA2564"/>
    <w:rsid w:val="00CA2607"/>
    <w:rsid w:val="00CA2E57"/>
    <w:rsid w:val="00CA309E"/>
    <w:rsid w:val="00CA324B"/>
    <w:rsid w:val="00CA4137"/>
    <w:rsid w:val="00CA427A"/>
    <w:rsid w:val="00CA4928"/>
    <w:rsid w:val="00CA517B"/>
    <w:rsid w:val="00CA53B5"/>
    <w:rsid w:val="00CA5DBD"/>
    <w:rsid w:val="00CA6738"/>
    <w:rsid w:val="00CA6B3E"/>
    <w:rsid w:val="00CA6DA9"/>
    <w:rsid w:val="00CB017C"/>
    <w:rsid w:val="00CB07AB"/>
    <w:rsid w:val="00CB1363"/>
    <w:rsid w:val="00CB1453"/>
    <w:rsid w:val="00CB1E85"/>
    <w:rsid w:val="00CB209C"/>
    <w:rsid w:val="00CB237C"/>
    <w:rsid w:val="00CB2FE1"/>
    <w:rsid w:val="00CB3150"/>
    <w:rsid w:val="00CB45D6"/>
    <w:rsid w:val="00CB4739"/>
    <w:rsid w:val="00CB5429"/>
    <w:rsid w:val="00CB571E"/>
    <w:rsid w:val="00CB5AD5"/>
    <w:rsid w:val="00CB5DAC"/>
    <w:rsid w:val="00CB5F5C"/>
    <w:rsid w:val="00CB622C"/>
    <w:rsid w:val="00CB6D98"/>
    <w:rsid w:val="00CB7C45"/>
    <w:rsid w:val="00CC0A4A"/>
    <w:rsid w:val="00CC0CAD"/>
    <w:rsid w:val="00CC1573"/>
    <w:rsid w:val="00CC32CC"/>
    <w:rsid w:val="00CC3A36"/>
    <w:rsid w:val="00CC3C59"/>
    <w:rsid w:val="00CC401C"/>
    <w:rsid w:val="00CC4675"/>
    <w:rsid w:val="00CC4975"/>
    <w:rsid w:val="00CC4D3D"/>
    <w:rsid w:val="00CC51AA"/>
    <w:rsid w:val="00CC5964"/>
    <w:rsid w:val="00CC5993"/>
    <w:rsid w:val="00CC6137"/>
    <w:rsid w:val="00CC6770"/>
    <w:rsid w:val="00CC6780"/>
    <w:rsid w:val="00CC6C83"/>
    <w:rsid w:val="00CD0145"/>
    <w:rsid w:val="00CD0DCA"/>
    <w:rsid w:val="00CD0E6A"/>
    <w:rsid w:val="00CD287C"/>
    <w:rsid w:val="00CD2F36"/>
    <w:rsid w:val="00CD3485"/>
    <w:rsid w:val="00CD38CB"/>
    <w:rsid w:val="00CD39C8"/>
    <w:rsid w:val="00CD3A06"/>
    <w:rsid w:val="00CD3F5D"/>
    <w:rsid w:val="00CD40EE"/>
    <w:rsid w:val="00CD4BF7"/>
    <w:rsid w:val="00CD507B"/>
    <w:rsid w:val="00CD5BF5"/>
    <w:rsid w:val="00CD5E92"/>
    <w:rsid w:val="00CD615C"/>
    <w:rsid w:val="00CD7256"/>
    <w:rsid w:val="00CD74A1"/>
    <w:rsid w:val="00CE0700"/>
    <w:rsid w:val="00CE0F8E"/>
    <w:rsid w:val="00CE1015"/>
    <w:rsid w:val="00CE1302"/>
    <w:rsid w:val="00CE135D"/>
    <w:rsid w:val="00CE14F0"/>
    <w:rsid w:val="00CE1834"/>
    <w:rsid w:val="00CE1A80"/>
    <w:rsid w:val="00CE1E2F"/>
    <w:rsid w:val="00CE2B12"/>
    <w:rsid w:val="00CE3079"/>
    <w:rsid w:val="00CE30FB"/>
    <w:rsid w:val="00CE322B"/>
    <w:rsid w:val="00CE3982"/>
    <w:rsid w:val="00CE3B9C"/>
    <w:rsid w:val="00CE44B7"/>
    <w:rsid w:val="00CE44E4"/>
    <w:rsid w:val="00CE4A5A"/>
    <w:rsid w:val="00CE4CA5"/>
    <w:rsid w:val="00CE4DD6"/>
    <w:rsid w:val="00CE52D6"/>
    <w:rsid w:val="00CE5410"/>
    <w:rsid w:val="00CE5794"/>
    <w:rsid w:val="00CE5B8E"/>
    <w:rsid w:val="00CE6010"/>
    <w:rsid w:val="00CE75E7"/>
    <w:rsid w:val="00CE7D89"/>
    <w:rsid w:val="00CF08AE"/>
    <w:rsid w:val="00CF2D3A"/>
    <w:rsid w:val="00CF3039"/>
    <w:rsid w:val="00CF3073"/>
    <w:rsid w:val="00CF3628"/>
    <w:rsid w:val="00CF39C5"/>
    <w:rsid w:val="00CF3D01"/>
    <w:rsid w:val="00CF435B"/>
    <w:rsid w:val="00CF486E"/>
    <w:rsid w:val="00CF495E"/>
    <w:rsid w:val="00CF538F"/>
    <w:rsid w:val="00CF57EA"/>
    <w:rsid w:val="00CF5E8E"/>
    <w:rsid w:val="00CF619B"/>
    <w:rsid w:val="00CF63CD"/>
    <w:rsid w:val="00CF6F24"/>
    <w:rsid w:val="00CF7AFC"/>
    <w:rsid w:val="00CF7B08"/>
    <w:rsid w:val="00CF7F4D"/>
    <w:rsid w:val="00D00F2D"/>
    <w:rsid w:val="00D01D9C"/>
    <w:rsid w:val="00D0274C"/>
    <w:rsid w:val="00D038F1"/>
    <w:rsid w:val="00D0470F"/>
    <w:rsid w:val="00D04E6E"/>
    <w:rsid w:val="00D0599B"/>
    <w:rsid w:val="00D06460"/>
    <w:rsid w:val="00D06479"/>
    <w:rsid w:val="00D0691D"/>
    <w:rsid w:val="00D06EE0"/>
    <w:rsid w:val="00D07488"/>
    <w:rsid w:val="00D10AF8"/>
    <w:rsid w:val="00D10EA8"/>
    <w:rsid w:val="00D11B49"/>
    <w:rsid w:val="00D1200E"/>
    <w:rsid w:val="00D1244A"/>
    <w:rsid w:val="00D13401"/>
    <w:rsid w:val="00D13F84"/>
    <w:rsid w:val="00D14366"/>
    <w:rsid w:val="00D1460E"/>
    <w:rsid w:val="00D14A24"/>
    <w:rsid w:val="00D1517C"/>
    <w:rsid w:val="00D159B5"/>
    <w:rsid w:val="00D168B5"/>
    <w:rsid w:val="00D16CC5"/>
    <w:rsid w:val="00D16E31"/>
    <w:rsid w:val="00D17798"/>
    <w:rsid w:val="00D20254"/>
    <w:rsid w:val="00D2064F"/>
    <w:rsid w:val="00D20761"/>
    <w:rsid w:val="00D21B69"/>
    <w:rsid w:val="00D21C15"/>
    <w:rsid w:val="00D21C6C"/>
    <w:rsid w:val="00D224CF"/>
    <w:rsid w:val="00D225DE"/>
    <w:rsid w:val="00D2383D"/>
    <w:rsid w:val="00D24829"/>
    <w:rsid w:val="00D2680A"/>
    <w:rsid w:val="00D26CD8"/>
    <w:rsid w:val="00D26E6F"/>
    <w:rsid w:val="00D2741E"/>
    <w:rsid w:val="00D2765B"/>
    <w:rsid w:val="00D30C55"/>
    <w:rsid w:val="00D3166B"/>
    <w:rsid w:val="00D31826"/>
    <w:rsid w:val="00D32456"/>
    <w:rsid w:val="00D3247A"/>
    <w:rsid w:val="00D32DD6"/>
    <w:rsid w:val="00D3449F"/>
    <w:rsid w:val="00D34545"/>
    <w:rsid w:val="00D3481D"/>
    <w:rsid w:val="00D348B3"/>
    <w:rsid w:val="00D34E2D"/>
    <w:rsid w:val="00D34F0F"/>
    <w:rsid w:val="00D35957"/>
    <w:rsid w:val="00D36434"/>
    <w:rsid w:val="00D365D3"/>
    <w:rsid w:val="00D37060"/>
    <w:rsid w:val="00D4023D"/>
    <w:rsid w:val="00D402E2"/>
    <w:rsid w:val="00D40BCC"/>
    <w:rsid w:val="00D445D2"/>
    <w:rsid w:val="00D44ABC"/>
    <w:rsid w:val="00D451D2"/>
    <w:rsid w:val="00D452AE"/>
    <w:rsid w:val="00D45476"/>
    <w:rsid w:val="00D45EEE"/>
    <w:rsid w:val="00D46046"/>
    <w:rsid w:val="00D46D9A"/>
    <w:rsid w:val="00D4713E"/>
    <w:rsid w:val="00D4733F"/>
    <w:rsid w:val="00D4784E"/>
    <w:rsid w:val="00D5168F"/>
    <w:rsid w:val="00D518AA"/>
    <w:rsid w:val="00D51976"/>
    <w:rsid w:val="00D52407"/>
    <w:rsid w:val="00D524E1"/>
    <w:rsid w:val="00D538EF"/>
    <w:rsid w:val="00D53B3C"/>
    <w:rsid w:val="00D53EFD"/>
    <w:rsid w:val="00D55297"/>
    <w:rsid w:val="00D557D5"/>
    <w:rsid w:val="00D55972"/>
    <w:rsid w:val="00D56DCD"/>
    <w:rsid w:val="00D571BE"/>
    <w:rsid w:val="00D577CF"/>
    <w:rsid w:val="00D57CD1"/>
    <w:rsid w:val="00D617E1"/>
    <w:rsid w:val="00D61FEA"/>
    <w:rsid w:val="00D62B18"/>
    <w:rsid w:val="00D62FCF"/>
    <w:rsid w:val="00D6314C"/>
    <w:rsid w:val="00D636DF"/>
    <w:rsid w:val="00D636E9"/>
    <w:rsid w:val="00D6416F"/>
    <w:rsid w:val="00D64C3C"/>
    <w:rsid w:val="00D6528B"/>
    <w:rsid w:val="00D65399"/>
    <w:rsid w:val="00D65781"/>
    <w:rsid w:val="00D66DD0"/>
    <w:rsid w:val="00D670E6"/>
    <w:rsid w:val="00D70653"/>
    <w:rsid w:val="00D711CD"/>
    <w:rsid w:val="00D72FB6"/>
    <w:rsid w:val="00D73492"/>
    <w:rsid w:val="00D746D6"/>
    <w:rsid w:val="00D74F24"/>
    <w:rsid w:val="00D75481"/>
    <w:rsid w:val="00D769CE"/>
    <w:rsid w:val="00D76A59"/>
    <w:rsid w:val="00D76D30"/>
    <w:rsid w:val="00D77511"/>
    <w:rsid w:val="00D777B9"/>
    <w:rsid w:val="00D777D7"/>
    <w:rsid w:val="00D77973"/>
    <w:rsid w:val="00D80562"/>
    <w:rsid w:val="00D808F3"/>
    <w:rsid w:val="00D80EBF"/>
    <w:rsid w:val="00D81107"/>
    <w:rsid w:val="00D81349"/>
    <w:rsid w:val="00D81D6E"/>
    <w:rsid w:val="00D8296E"/>
    <w:rsid w:val="00D82EBD"/>
    <w:rsid w:val="00D83321"/>
    <w:rsid w:val="00D83B18"/>
    <w:rsid w:val="00D83BCD"/>
    <w:rsid w:val="00D83DCB"/>
    <w:rsid w:val="00D846D2"/>
    <w:rsid w:val="00D85BDB"/>
    <w:rsid w:val="00D85E94"/>
    <w:rsid w:val="00D86994"/>
    <w:rsid w:val="00D86A90"/>
    <w:rsid w:val="00D878AE"/>
    <w:rsid w:val="00D90542"/>
    <w:rsid w:val="00D90788"/>
    <w:rsid w:val="00D917B0"/>
    <w:rsid w:val="00D9189A"/>
    <w:rsid w:val="00D91B8E"/>
    <w:rsid w:val="00D92430"/>
    <w:rsid w:val="00D925C8"/>
    <w:rsid w:val="00D9322C"/>
    <w:rsid w:val="00D93602"/>
    <w:rsid w:val="00D93CE5"/>
    <w:rsid w:val="00D93E6B"/>
    <w:rsid w:val="00D9448E"/>
    <w:rsid w:val="00D944CB"/>
    <w:rsid w:val="00D94805"/>
    <w:rsid w:val="00D94A45"/>
    <w:rsid w:val="00D95D9B"/>
    <w:rsid w:val="00D96421"/>
    <w:rsid w:val="00D96B50"/>
    <w:rsid w:val="00D96F88"/>
    <w:rsid w:val="00D97163"/>
    <w:rsid w:val="00D97F74"/>
    <w:rsid w:val="00DA052A"/>
    <w:rsid w:val="00DA28B2"/>
    <w:rsid w:val="00DA290A"/>
    <w:rsid w:val="00DA2A9A"/>
    <w:rsid w:val="00DA3D7E"/>
    <w:rsid w:val="00DA45FE"/>
    <w:rsid w:val="00DA47AC"/>
    <w:rsid w:val="00DA4947"/>
    <w:rsid w:val="00DA4FAE"/>
    <w:rsid w:val="00DA5939"/>
    <w:rsid w:val="00DA5FA8"/>
    <w:rsid w:val="00DA6111"/>
    <w:rsid w:val="00DA6F56"/>
    <w:rsid w:val="00DA73AD"/>
    <w:rsid w:val="00DA7605"/>
    <w:rsid w:val="00DA7995"/>
    <w:rsid w:val="00DA79BD"/>
    <w:rsid w:val="00DB0440"/>
    <w:rsid w:val="00DB06B4"/>
    <w:rsid w:val="00DB09B4"/>
    <w:rsid w:val="00DB0CC7"/>
    <w:rsid w:val="00DB118E"/>
    <w:rsid w:val="00DB426B"/>
    <w:rsid w:val="00DB45DE"/>
    <w:rsid w:val="00DB461A"/>
    <w:rsid w:val="00DB50B8"/>
    <w:rsid w:val="00DB5132"/>
    <w:rsid w:val="00DB5200"/>
    <w:rsid w:val="00DB5862"/>
    <w:rsid w:val="00DB7768"/>
    <w:rsid w:val="00DC0798"/>
    <w:rsid w:val="00DC0B90"/>
    <w:rsid w:val="00DC1E0C"/>
    <w:rsid w:val="00DC1F48"/>
    <w:rsid w:val="00DC2644"/>
    <w:rsid w:val="00DC27BF"/>
    <w:rsid w:val="00DC27FD"/>
    <w:rsid w:val="00DC2924"/>
    <w:rsid w:val="00DC2D34"/>
    <w:rsid w:val="00DC2F2E"/>
    <w:rsid w:val="00DC30B9"/>
    <w:rsid w:val="00DC3C38"/>
    <w:rsid w:val="00DC463C"/>
    <w:rsid w:val="00DC53D7"/>
    <w:rsid w:val="00DC6774"/>
    <w:rsid w:val="00DC6E5D"/>
    <w:rsid w:val="00DC6EAB"/>
    <w:rsid w:val="00DC6F92"/>
    <w:rsid w:val="00DC7DEE"/>
    <w:rsid w:val="00DD0680"/>
    <w:rsid w:val="00DD22EB"/>
    <w:rsid w:val="00DD260E"/>
    <w:rsid w:val="00DD288C"/>
    <w:rsid w:val="00DD3777"/>
    <w:rsid w:val="00DD3D4E"/>
    <w:rsid w:val="00DD3F34"/>
    <w:rsid w:val="00DD4930"/>
    <w:rsid w:val="00DD4D2F"/>
    <w:rsid w:val="00DD6952"/>
    <w:rsid w:val="00DD6F79"/>
    <w:rsid w:val="00DE05B0"/>
    <w:rsid w:val="00DE0F57"/>
    <w:rsid w:val="00DE19B8"/>
    <w:rsid w:val="00DE1A89"/>
    <w:rsid w:val="00DE3128"/>
    <w:rsid w:val="00DE3A64"/>
    <w:rsid w:val="00DE3B7B"/>
    <w:rsid w:val="00DE3EA2"/>
    <w:rsid w:val="00DE4026"/>
    <w:rsid w:val="00DE4459"/>
    <w:rsid w:val="00DE45F8"/>
    <w:rsid w:val="00DE550A"/>
    <w:rsid w:val="00DE6195"/>
    <w:rsid w:val="00DE769A"/>
    <w:rsid w:val="00DE773C"/>
    <w:rsid w:val="00DE78F1"/>
    <w:rsid w:val="00DE7ABC"/>
    <w:rsid w:val="00DE7CF5"/>
    <w:rsid w:val="00DF030E"/>
    <w:rsid w:val="00DF1653"/>
    <w:rsid w:val="00DF19CD"/>
    <w:rsid w:val="00DF1E96"/>
    <w:rsid w:val="00DF2424"/>
    <w:rsid w:val="00DF24BC"/>
    <w:rsid w:val="00DF2671"/>
    <w:rsid w:val="00DF53DC"/>
    <w:rsid w:val="00DF5571"/>
    <w:rsid w:val="00DF56ED"/>
    <w:rsid w:val="00DF5887"/>
    <w:rsid w:val="00DF611F"/>
    <w:rsid w:val="00DF7607"/>
    <w:rsid w:val="00E008A7"/>
    <w:rsid w:val="00E00C13"/>
    <w:rsid w:val="00E036B4"/>
    <w:rsid w:val="00E03A78"/>
    <w:rsid w:val="00E0409A"/>
    <w:rsid w:val="00E048B9"/>
    <w:rsid w:val="00E05134"/>
    <w:rsid w:val="00E051FF"/>
    <w:rsid w:val="00E058CC"/>
    <w:rsid w:val="00E06741"/>
    <w:rsid w:val="00E06957"/>
    <w:rsid w:val="00E07414"/>
    <w:rsid w:val="00E100CE"/>
    <w:rsid w:val="00E1076A"/>
    <w:rsid w:val="00E11055"/>
    <w:rsid w:val="00E1187F"/>
    <w:rsid w:val="00E123C3"/>
    <w:rsid w:val="00E12560"/>
    <w:rsid w:val="00E1351F"/>
    <w:rsid w:val="00E13862"/>
    <w:rsid w:val="00E14959"/>
    <w:rsid w:val="00E1510F"/>
    <w:rsid w:val="00E15D56"/>
    <w:rsid w:val="00E16448"/>
    <w:rsid w:val="00E16B5F"/>
    <w:rsid w:val="00E16D4F"/>
    <w:rsid w:val="00E1705D"/>
    <w:rsid w:val="00E17434"/>
    <w:rsid w:val="00E174F5"/>
    <w:rsid w:val="00E22219"/>
    <w:rsid w:val="00E22693"/>
    <w:rsid w:val="00E22891"/>
    <w:rsid w:val="00E22D48"/>
    <w:rsid w:val="00E2397A"/>
    <w:rsid w:val="00E23BAA"/>
    <w:rsid w:val="00E23DAC"/>
    <w:rsid w:val="00E23E00"/>
    <w:rsid w:val="00E241FA"/>
    <w:rsid w:val="00E242AD"/>
    <w:rsid w:val="00E24BD1"/>
    <w:rsid w:val="00E24CE1"/>
    <w:rsid w:val="00E24DFB"/>
    <w:rsid w:val="00E24E4B"/>
    <w:rsid w:val="00E25338"/>
    <w:rsid w:val="00E266E7"/>
    <w:rsid w:val="00E26E99"/>
    <w:rsid w:val="00E27BD9"/>
    <w:rsid w:val="00E300C9"/>
    <w:rsid w:val="00E30B29"/>
    <w:rsid w:val="00E31CAB"/>
    <w:rsid w:val="00E31F6C"/>
    <w:rsid w:val="00E329B3"/>
    <w:rsid w:val="00E3385E"/>
    <w:rsid w:val="00E33C3B"/>
    <w:rsid w:val="00E342CC"/>
    <w:rsid w:val="00E3485D"/>
    <w:rsid w:val="00E348A7"/>
    <w:rsid w:val="00E34BFF"/>
    <w:rsid w:val="00E3544C"/>
    <w:rsid w:val="00E3630C"/>
    <w:rsid w:val="00E36F5B"/>
    <w:rsid w:val="00E37CB1"/>
    <w:rsid w:val="00E4060D"/>
    <w:rsid w:val="00E40EFC"/>
    <w:rsid w:val="00E41448"/>
    <w:rsid w:val="00E42496"/>
    <w:rsid w:val="00E43096"/>
    <w:rsid w:val="00E4353D"/>
    <w:rsid w:val="00E4398F"/>
    <w:rsid w:val="00E4410C"/>
    <w:rsid w:val="00E4433C"/>
    <w:rsid w:val="00E44BF9"/>
    <w:rsid w:val="00E4531F"/>
    <w:rsid w:val="00E4577D"/>
    <w:rsid w:val="00E465AE"/>
    <w:rsid w:val="00E470DB"/>
    <w:rsid w:val="00E47B80"/>
    <w:rsid w:val="00E500C9"/>
    <w:rsid w:val="00E501C7"/>
    <w:rsid w:val="00E50DB0"/>
    <w:rsid w:val="00E51D06"/>
    <w:rsid w:val="00E51E15"/>
    <w:rsid w:val="00E52E26"/>
    <w:rsid w:val="00E52FEE"/>
    <w:rsid w:val="00E53792"/>
    <w:rsid w:val="00E537AB"/>
    <w:rsid w:val="00E53941"/>
    <w:rsid w:val="00E541F7"/>
    <w:rsid w:val="00E549F5"/>
    <w:rsid w:val="00E54F5B"/>
    <w:rsid w:val="00E553E9"/>
    <w:rsid w:val="00E55C44"/>
    <w:rsid w:val="00E5609D"/>
    <w:rsid w:val="00E56224"/>
    <w:rsid w:val="00E57052"/>
    <w:rsid w:val="00E5752F"/>
    <w:rsid w:val="00E576CC"/>
    <w:rsid w:val="00E57C06"/>
    <w:rsid w:val="00E57D79"/>
    <w:rsid w:val="00E57DA1"/>
    <w:rsid w:val="00E605C2"/>
    <w:rsid w:val="00E60C63"/>
    <w:rsid w:val="00E60CDC"/>
    <w:rsid w:val="00E6110C"/>
    <w:rsid w:val="00E612BE"/>
    <w:rsid w:val="00E61611"/>
    <w:rsid w:val="00E6253D"/>
    <w:rsid w:val="00E6262F"/>
    <w:rsid w:val="00E62D01"/>
    <w:rsid w:val="00E63987"/>
    <w:rsid w:val="00E63FDB"/>
    <w:rsid w:val="00E64219"/>
    <w:rsid w:val="00E64F1F"/>
    <w:rsid w:val="00E64F21"/>
    <w:rsid w:val="00E65588"/>
    <w:rsid w:val="00E65C37"/>
    <w:rsid w:val="00E66990"/>
    <w:rsid w:val="00E67AF4"/>
    <w:rsid w:val="00E70CF2"/>
    <w:rsid w:val="00E70DF7"/>
    <w:rsid w:val="00E711AA"/>
    <w:rsid w:val="00E71BE7"/>
    <w:rsid w:val="00E71D63"/>
    <w:rsid w:val="00E7325D"/>
    <w:rsid w:val="00E736A2"/>
    <w:rsid w:val="00E73CC2"/>
    <w:rsid w:val="00E74A03"/>
    <w:rsid w:val="00E74F27"/>
    <w:rsid w:val="00E7523F"/>
    <w:rsid w:val="00E7577A"/>
    <w:rsid w:val="00E768BF"/>
    <w:rsid w:val="00E77CA4"/>
    <w:rsid w:val="00E77F7D"/>
    <w:rsid w:val="00E82AB2"/>
    <w:rsid w:val="00E834A6"/>
    <w:rsid w:val="00E837FE"/>
    <w:rsid w:val="00E838FC"/>
    <w:rsid w:val="00E839F8"/>
    <w:rsid w:val="00E847B2"/>
    <w:rsid w:val="00E85938"/>
    <w:rsid w:val="00E862B5"/>
    <w:rsid w:val="00E87740"/>
    <w:rsid w:val="00E90676"/>
    <w:rsid w:val="00E90BDB"/>
    <w:rsid w:val="00E90DC4"/>
    <w:rsid w:val="00E90FB3"/>
    <w:rsid w:val="00E9176F"/>
    <w:rsid w:val="00E91E6A"/>
    <w:rsid w:val="00E92A15"/>
    <w:rsid w:val="00E92A3F"/>
    <w:rsid w:val="00E92A8C"/>
    <w:rsid w:val="00E92ECE"/>
    <w:rsid w:val="00E93604"/>
    <w:rsid w:val="00E93896"/>
    <w:rsid w:val="00E951DF"/>
    <w:rsid w:val="00E9530E"/>
    <w:rsid w:val="00E97117"/>
    <w:rsid w:val="00E9795F"/>
    <w:rsid w:val="00EA03D6"/>
    <w:rsid w:val="00EA0AC5"/>
    <w:rsid w:val="00EA111F"/>
    <w:rsid w:val="00EA129D"/>
    <w:rsid w:val="00EA279D"/>
    <w:rsid w:val="00EA2D92"/>
    <w:rsid w:val="00EA2E0E"/>
    <w:rsid w:val="00EA2EF6"/>
    <w:rsid w:val="00EA3071"/>
    <w:rsid w:val="00EA3556"/>
    <w:rsid w:val="00EA3636"/>
    <w:rsid w:val="00EA4781"/>
    <w:rsid w:val="00EA486D"/>
    <w:rsid w:val="00EA4D8E"/>
    <w:rsid w:val="00EA5581"/>
    <w:rsid w:val="00EB0019"/>
    <w:rsid w:val="00EB0650"/>
    <w:rsid w:val="00EB07BD"/>
    <w:rsid w:val="00EB0A30"/>
    <w:rsid w:val="00EB0C2D"/>
    <w:rsid w:val="00EB0E85"/>
    <w:rsid w:val="00EB1752"/>
    <w:rsid w:val="00EB1F12"/>
    <w:rsid w:val="00EB2293"/>
    <w:rsid w:val="00EB3461"/>
    <w:rsid w:val="00EB3D7C"/>
    <w:rsid w:val="00EB477E"/>
    <w:rsid w:val="00EB53D1"/>
    <w:rsid w:val="00EB5F66"/>
    <w:rsid w:val="00EB64CE"/>
    <w:rsid w:val="00EC1143"/>
    <w:rsid w:val="00EC1B94"/>
    <w:rsid w:val="00EC2320"/>
    <w:rsid w:val="00EC2D54"/>
    <w:rsid w:val="00EC36AF"/>
    <w:rsid w:val="00EC39A0"/>
    <w:rsid w:val="00EC3EE4"/>
    <w:rsid w:val="00EC44C1"/>
    <w:rsid w:val="00EC5181"/>
    <w:rsid w:val="00EC51E8"/>
    <w:rsid w:val="00EC5260"/>
    <w:rsid w:val="00EC52E7"/>
    <w:rsid w:val="00EC569F"/>
    <w:rsid w:val="00EC5CFB"/>
    <w:rsid w:val="00EC66BF"/>
    <w:rsid w:val="00EC704A"/>
    <w:rsid w:val="00EC75D4"/>
    <w:rsid w:val="00ED0802"/>
    <w:rsid w:val="00ED13D7"/>
    <w:rsid w:val="00ED2162"/>
    <w:rsid w:val="00ED43EB"/>
    <w:rsid w:val="00ED4C43"/>
    <w:rsid w:val="00ED4C68"/>
    <w:rsid w:val="00ED53A4"/>
    <w:rsid w:val="00ED5653"/>
    <w:rsid w:val="00ED640C"/>
    <w:rsid w:val="00ED7CD1"/>
    <w:rsid w:val="00EE2869"/>
    <w:rsid w:val="00EE33C2"/>
    <w:rsid w:val="00EE3AB1"/>
    <w:rsid w:val="00EE3C97"/>
    <w:rsid w:val="00EE3E58"/>
    <w:rsid w:val="00EE5781"/>
    <w:rsid w:val="00EE598E"/>
    <w:rsid w:val="00EE5F04"/>
    <w:rsid w:val="00EE6624"/>
    <w:rsid w:val="00EE7DA2"/>
    <w:rsid w:val="00EF006A"/>
    <w:rsid w:val="00EF07FE"/>
    <w:rsid w:val="00EF0BE3"/>
    <w:rsid w:val="00EF119C"/>
    <w:rsid w:val="00EF13F2"/>
    <w:rsid w:val="00EF1BE1"/>
    <w:rsid w:val="00EF2030"/>
    <w:rsid w:val="00EF20C9"/>
    <w:rsid w:val="00EF23D7"/>
    <w:rsid w:val="00EF2A91"/>
    <w:rsid w:val="00EF35F8"/>
    <w:rsid w:val="00EF4116"/>
    <w:rsid w:val="00EF4A17"/>
    <w:rsid w:val="00EF554B"/>
    <w:rsid w:val="00EF55C3"/>
    <w:rsid w:val="00EF5A25"/>
    <w:rsid w:val="00EF5B9A"/>
    <w:rsid w:val="00EF60D9"/>
    <w:rsid w:val="00EF66AC"/>
    <w:rsid w:val="00EF7094"/>
    <w:rsid w:val="00EF7AC6"/>
    <w:rsid w:val="00EF7F79"/>
    <w:rsid w:val="00F0039B"/>
    <w:rsid w:val="00F00C30"/>
    <w:rsid w:val="00F00F2B"/>
    <w:rsid w:val="00F01133"/>
    <w:rsid w:val="00F01C36"/>
    <w:rsid w:val="00F02632"/>
    <w:rsid w:val="00F02DD3"/>
    <w:rsid w:val="00F057AB"/>
    <w:rsid w:val="00F05A1E"/>
    <w:rsid w:val="00F06306"/>
    <w:rsid w:val="00F063AE"/>
    <w:rsid w:val="00F06730"/>
    <w:rsid w:val="00F069DC"/>
    <w:rsid w:val="00F06B8A"/>
    <w:rsid w:val="00F10570"/>
    <w:rsid w:val="00F10AF7"/>
    <w:rsid w:val="00F10FEB"/>
    <w:rsid w:val="00F113EC"/>
    <w:rsid w:val="00F13823"/>
    <w:rsid w:val="00F13D00"/>
    <w:rsid w:val="00F14582"/>
    <w:rsid w:val="00F14D14"/>
    <w:rsid w:val="00F15307"/>
    <w:rsid w:val="00F15C05"/>
    <w:rsid w:val="00F15E8D"/>
    <w:rsid w:val="00F1685E"/>
    <w:rsid w:val="00F17452"/>
    <w:rsid w:val="00F17D26"/>
    <w:rsid w:val="00F17DDC"/>
    <w:rsid w:val="00F2035F"/>
    <w:rsid w:val="00F20F2E"/>
    <w:rsid w:val="00F21244"/>
    <w:rsid w:val="00F21AC7"/>
    <w:rsid w:val="00F21FDE"/>
    <w:rsid w:val="00F22082"/>
    <w:rsid w:val="00F22378"/>
    <w:rsid w:val="00F23A37"/>
    <w:rsid w:val="00F23D75"/>
    <w:rsid w:val="00F23DDA"/>
    <w:rsid w:val="00F24490"/>
    <w:rsid w:val="00F24EE9"/>
    <w:rsid w:val="00F251E4"/>
    <w:rsid w:val="00F25EE6"/>
    <w:rsid w:val="00F30BEA"/>
    <w:rsid w:val="00F31700"/>
    <w:rsid w:val="00F31726"/>
    <w:rsid w:val="00F31D2A"/>
    <w:rsid w:val="00F31D76"/>
    <w:rsid w:val="00F32039"/>
    <w:rsid w:val="00F3242E"/>
    <w:rsid w:val="00F33438"/>
    <w:rsid w:val="00F3486D"/>
    <w:rsid w:val="00F35752"/>
    <w:rsid w:val="00F35A5D"/>
    <w:rsid w:val="00F360DC"/>
    <w:rsid w:val="00F372E2"/>
    <w:rsid w:val="00F3780A"/>
    <w:rsid w:val="00F378EB"/>
    <w:rsid w:val="00F40672"/>
    <w:rsid w:val="00F42044"/>
    <w:rsid w:val="00F42759"/>
    <w:rsid w:val="00F43347"/>
    <w:rsid w:val="00F43505"/>
    <w:rsid w:val="00F43655"/>
    <w:rsid w:val="00F43DCC"/>
    <w:rsid w:val="00F43E26"/>
    <w:rsid w:val="00F43F20"/>
    <w:rsid w:val="00F44000"/>
    <w:rsid w:val="00F45F9F"/>
    <w:rsid w:val="00F47649"/>
    <w:rsid w:val="00F503F8"/>
    <w:rsid w:val="00F50E62"/>
    <w:rsid w:val="00F52808"/>
    <w:rsid w:val="00F53242"/>
    <w:rsid w:val="00F533FA"/>
    <w:rsid w:val="00F53518"/>
    <w:rsid w:val="00F538F5"/>
    <w:rsid w:val="00F53BA5"/>
    <w:rsid w:val="00F5465F"/>
    <w:rsid w:val="00F54B2B"/>
    <w:rsid w:val="00F54F90"/>
    <w:rsid w:val="00F56E87"/>
    <w:rsid w:val="00F57483"/>
    <w:rsid w:val="00F576AC"/>
    <w:rsid w:val="00F579DE"/>
    <w:rsid w:val="00F57EC3"/>
    <w:rsid w:val="00F60035"/>
    <w:rsid w:val="00F61650"/>
    <w:rsid w:val="00F61D3D"/>
    <w:rsid w:val="00F61F0F"/>
    <w:rsid w:val="00F61F8F"/>
    <w:rsid w:val="00F6210A"/>
    <w:rsid w:val="00F62398"/>
    <w:rsid w:val="00F630FD"/>
    <w:rsid w:val="00F639B7"/>
    <w:rsid w:val="00F641FF"/>
    <w:rsid w:val="00F647C1"/>
    <w:rsid w:val="00F649B2"/>
    <w:rsid w:val="00F64C07"/>
    <w:rsid w:val="00F65208"/>
    <w:rsid w:val="00F65783"/>
    <w:rsid w:val="00F66184"/>
    <w:rsid w:val="00F66DD5"/>
    <w:rsid w:val="00F6744E"/>
    <w:rsid w:val="00F67FB5"/>
    <w:rsid w:val="00F7000A"/>
    <w:rsid w:val="00F706AC"/>
    <w:rsid w:val="00F71503"/>
    <w:rsid w:val="00F72366"/>
    <w:rsid w:val="00F72AF5"/>
    <w:rsid w:val="00F72DB1"/>
    <w:rsid w:val="00F72F9B"/>
    <w:rsid w:val="00F732D5"/>
    <w:rsid w:val="00F7336F"/>
    <w:rsid w:val="00F735EE"/>
    <w:rsid w:val="00F73761"/>
    <w:rsid w:val="00F7402F"/>
    <w:rsid w:val="00F743C9"/>
    <w:rsid w:val="00F74D19"/>
    <w:rsid w:val="00F74DFF"/>
    <w:rsid w:val="00F7514A"/>
    <w:rsid w:val="00F75E83"/>
    <w:rsid w:val="00F765F8"/>
    <w:rsid w:val="00F7727B"/>
    <w:rsid w:val="00F77B56"/>
    <w:rsid w:val="00F77C2D"/>
    <w:rsid w:val="00F80596"/>
    <w:rsid w:val="00F80636"/>
    <w:rsid w:val="00F81704"/>
    <w:rsid w:val="00F81C01"/>
    <w:rsid w:val="00F81C96"/>
    <w:rsid w:val="00F82263"/>
    <w:rsid w:val="00F8356E"/>
    <w:rsid w:val="00F83604"/>
    <w:rsid w:val="00F8372D"/>
    <w:rsid w:val="00F84CA2"/>
    <w:rsid w:val="00F84F90"/>
    <w:rsid w:val="00F8542C"/>
    <w:rsid w:val="00F85A0C"/>
    <w:rsid w:val="00F85B31"/>
    <w:rsid w:val="00F8638C"/>
    <w:rsid w:val="00F87277"/>
    <w:rsid w:val="00F8728F"/>
    <w:rsid w:val="00F877FD"/>
    <w:rsid w:val="00F87F03"/>
    <w:rsid w:val="00F90B5B"/>
    <w:rsid w:val="00F90FB7"/>
    <w:rsid w:val="00F9122E"/>
    <w:rsid w:val="00F912E6"/>
    <w:rsid w:val="00F92144"/>
    <w:rsid w:val="00F93192"/>
    <w:rsid w:val="00F93B50"/>
    <w:rsid w:val="00F93D0B"/>
    <w:rsid w:val="00F94B40"/>
    <w:rsid w:val="00F94BA4"/>
    <w:rsid w:val="00F94EFC"/>
    <w:rsid w:val="00F953B6"/>
    <w:rsid w:val="00F96BE5"/>
    <w:rsid w:val="00F979A2"/>
    <w:rsid w:val="00F97EB5"/>
    <w:rsid w:val="00FA0501"/>
    <w:rsid w:val="00FA158F"/>
    <w:rsid w:val="00FA1724"/>
    <w:rsid w:val="00FA18E6"/>
    <w:rsid w:val="00FA2E9A"/>
    <w:rsid w:val="00FA2FB5"/>
    <w:rsid w:val="00FA370F"/>
    <w:rsid w:val="00FA3CEC"/>
    <w:rsid w:val="00FA4388"/>
    <w:rsid w:val="00FA5704"/>
    <w:rsid w:val="00FA59E6"/>
    <w:rsid w:val="00FA6162"/>
    <w:rsid w:val="00FA6669"/>
    <w:rsid w:val="00FA73CB"/>
    <w:rsid w:val="00FB0273"/>
    <w:rsid w:val="00FB14BE"/>
    <w:rsid w:val="00FB1833"/>
    <w:rsid w:val="00FB2055"/>
    <w:rsid w:val="00FB2F7A"/>
    <w:rsid w:val="00FB32EE"/>
    <w:rsid w:val="00FB38E1"/>
    <w:rsid w:val="00FB4CFE"/>
    <w:rsid w:val="00FB594A"/>
    <w:rsid w:val="00FB5A5B"/>
    <w:rsid w:val="00FB6056"/>
    <w:rsid w:val="00FB6BDE"/>
    <w:rsid w:val="00FB6E63"/>
    <w:rsid w:val="00FB6E99"/>
    <w:rsid w:val="00FB7260"/>
    <w:rsid w:val="00FB79F4"/>
    <w:rsid w:val="00FB7B74"/>
    <w:rsid w:val="00FB7DA9"/>
    <w:rsid w:val="00FC005D"/>
    <w:rsid w:val="00FC0A18"/>
    <w:rsid w:val="00FC142E"/>
    <w:rsid w:val="00FC1ABE"/>
    <w:rsid w:val="00FC1C3B"/>
    <w:rsid w:val="00FC1CA9"/>
    <w:rsid w:val="00FC2507"/>
    <w:rsid w:val="00FC2849"/>
    <w:rsid w:val="00FC3455"/>
    <w:rsid w:val="00FC3ABA"/>
    <w:rsid w:val="00FC476F"/>
    <w:rsid w:val="00FC4F37"/>
    <w:rsid w:val="00FC532B"/>
    <w:rsid w:val="00FC573A"/>
    <w:rsid w:val="00FC5BC2"/>
    <w:rsid w:val="00FC5E93"/>
    <w:rsid w:val="00FC5F1F"/>
    <w:rsid w:val="00FC6050"/>
    <w:rsid w:val="00FC7F9E"/>
    <w:rsid w:val="00FD222D"/>
    <w:rsid w:val="00FD2B30"/>
    <w:rsid w:val="00FD2EB2"/>
    <w:rsid w:val="00FD45B8"/>
    <w:rsid w:val="00FD45BA"/>
    <w:rsid w:val="00FD4D95"/>
    <w:rsid w:val="00FD5225"/>
    <w:rsid w:val="00FD616F"/>
    <w:rsid w:val="00FD6666"/>
    <w:rsid w:val="00FD6755"/>
    <w:rsid w:val="00FD68F6"/>
    <w:rsid w:val="00FD70B9"/>
    <w:rsid w:val="00FD77B8"/>
    <w:rsid w:val="00FE1789"/>
    <w:rsid w:val="00FE1AF7"/>
    <w:rsid w:val="00FE2193"/>
    <w:rsid w:val="00FE3078"/>
    <w:rsid w:val="00FE3453"/>
    <w:rsid w:val="00FE3FFF"/>
    <w:rsid w:val="00FE42FF"/>
    <w:rsid w:val="00FE46A6"/>
    <w:rsid w:val="00FE5FDD"/>
    <w:rsid w:val="00FE66B6"/>
    <w:rsid w:val="00FE698D"/>
    <w:rsid w:val="00FE7A46"/>
    <w:rsid w:val="00FE7D8B"/>
    <w:rsid w:val="00FF0669"/>
    <w:rsid w:val="00FF0903"/>
    <w:rsid w:val="00FF0C22"/>
    <w:rsid w:val="00FF0CB3"/>
    <w:rsid w:val="00FF0E9E"/>
    <w:rsid w:val="00FF185A"/>
    <w:rsid w:val="00FF240B"/>
    <w:rsid w:val="00FF2498"/>
    <w:rsid w:val="00FF2DD3"/>
    <w:rsid w:val="00FF44DF"/>
    <w:rsid w:val="00FF4992"/>
    <w:rsid w:val="00FF4A57"/>
    <w:rsid w:val="00FF4DB9"/>
    <w:rsid w:val="00FF545C"/>
    <w:rsid w:val="00FF5981"/>
    <w:rsid w:val="00FF68C5"/>
    <w:rsid w:val="00FF6A7B"/>
    <w:rsid w:val="00FF76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600358B"/>
  <w15:docId w15:val="{741A35E4-B8EC-480B-9437-A49681479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1457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861457"/>
    <w:pPr>
      <w:keepNext/>
      <w:numPr>
        <w:numId w:val="1"/>
      </w:numPr>
      <w:outlineLvl w:val="0"/>
    </w:pPr>
    <w:rPr>
      <w:szCs w:val="20"/>
    </w:rPr>
  </w:style>
  <w:style w:type="paragraph" w:styleId="Nagwek2">
    <w:name w:val="heading 2"/>
    <w:basedOn w:val="Normalny"/>
    <w:next w:val="Normalny"/>
    <w:qFormat/>
    <w:rsid w:val="00861457"/>
    <w:pPr>
      <w:keepNext/>
      <w:numPr>
        <w:ilvl w:val="1"/>
        <w:numId w:val="1"/>
      </w:numPr>
      <w:spacing w:before="200"/>
      <w:ind w:left="357" w:firstLine="0"/>
      <w:jc w:val="both"/>
      <w:outlineLvl w:val="1"/>
    </w:pPr>
    <w:rPr>
      <w:rFonts w:ascii="Arial" w:hAnsi="Arial" w:cs="Arial"/>
      <w:szCs w:val="20"/>
    </w:rPr>
  </w:style>
  <w:style w:type="paragraph" w:styleId="Nagwek3">
    <w:name w:val="heading 3"/>
    <w:basedOn w:val="Normalny"/>
    <w:next w:val="Normalny"/>
    <w:link w:val="Nagwek3Znak"/>
    <w:qFormat/>
    <w:rsid w:val="00861457"/>
    <w:pPr>
      <w:keepNext/>
      <w:numPr>
        <w:ilvl w:val="2"/>
        <w:numId w:val="1"/>
      </w:numPr>
      <w:jc w:val="center"/>
      <w:outlineLvl w:val="2"/>
    </w:pPr>
    <w:rPr>
      <w:rFonts w:ascii="Arial" w:hAnsi="Arial" w:cs="Arial"/>
      <w:b/>
      <w:sz w:val="48"/>
      <w:szCs w:val="20"/>
    </w:rPr>
  </w:style>
  <w:style w:type="paragraph" w:styleId="Nagwek4">
    <w:name w:val="heading 4"/>
    <w:basedOn w:val="Normalny"/>
    <w:next w:val="Normalny"/>
    <w:qFormat/>
    <w:rsid w:val="00861457"/>
    <w:pPr>
      <w:keepNext/>
      <w:numPr>
        <w:ilvl w:val="3"/>
        <w:numId w:val="1"/>
      </w:numPr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861457"/>
    <w:pPr>
      <w:keepNext/>
      <w:numPr>
        <w:ilvl w:val="4"/>
        <w:numId w:val="1"/>
      </w:numPr>
      <w:outlineLvl w:val="4"/>
    </w:pPr>
    <w:rPr>
      <w:rFonts w:ascii="Arial" w:hAnsi="Arial" w:cs="Arial"/>
      <w:b/>
      <w:bCs/>
    </w:rPr>
  </w:style>
  <w:style w:type="paragraph" w:styleId="Nagwek6">
    <w:name w:val="heading 6"/>
    <w:basedOn w:val="Normalny"/>
    <w:next w:val="Normalny"/>
    <w:qFormat/>
    <w:rsid w:val="00861457"/>
    <w:pPr>
      <w:keepNext/>
      <w:numPr>
        <w:ilvl w:val="5"/>
        <w:numId w:val="1"/>
      </w:numPr>
      <w:outlineLvl w:val="5"/>
    </w:pPr>
    <w:rPr>
      <w:rFonts w:ascii="Arial" w:hAnsi="Arial" w:cs="Arial"/>
      <w:b/>
      <w:bCs/>
      <w:sz w:val="22"/>
    </w:rPr>
  </w:style>
  <w:style w:type="paragraph" w:styleId="Nagwek7">
    <w:name w:val="heading 7"/>
    <w:basedOn w:val="Normalny"/>
    <w:next w:val="Normalny"/>
    <w:qFormat/>
    <w:rsid w:val="00861457"/>
    <w:pPr>
      <w:keepNext/>
      <w:numPr>
        <w:ilvl w:val="6"/>
        <w:numId w:val="1"/>
      </w:numPr>
      <w:jc w:val="right"/>
      <w:outlineLvl w:val="6"/>
    </w:pPr>
    <w:rPr>
      <w:szCs w:val="20"/>
    </w:rPr>
  </w:style>
  <w:style w:type="paragraph" w:styleId="Nagwek8">
    <w:name w:val="heading 8"/>
    <w:basedOn w:val="Normalny"/>
    <w:next w:val="Normalny"/>
    <w:qFormat/>
    <w:rsid w:val="00861457"/>
    <w:pPr>
      <w:keepNext/>
      <w:numPr>
        <w:ilvl w:val="7"/>
        <w:numId w:val="1"/>
      </w:numPr>
      <w:ind w:left="708" w:firstLine="708"/>
      <w:outlineLvl w:val="7"/>
    </w:pPr>
    <w:rPr>
      <w:b/>
      <w:bCs/>
      <w:szCs w:val="20"/>
    </w:rPr>
  </w:style>
  <w:style w:type="paragraph" w:styleId="Nagwek9">
    <w:name w:val="heading 9"/>
    <w:basedOn w:val="Normalny"/>
    <w:next w:val="Normalny"/>
    <w:qFormat/>
    <w:rsid w:val="00861457"/>
    <w:pPr>
      <w:keepNext/>
      <w:numPr>
        <w:ilvl w:val="8"/>
        <w:numId w:val="1"/>
      </w:numPr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861457"/>
    <w:rPr>
      <w:rFonts w:ascii="Arial" w:eastAsia="Times New Roman" w:hAnsi="Arial" w:cs="Arial"/>
      <w:b w:val="0"/>
      <w:i w:val="0"/>
      <w:sz w:val="24"/>
      <w:szCs w:val="24"/>
    </w:rPr>
  </w:style>
  <w:style w:type="character" w:customStyle="1" w:styleId="WW8Num2z0">
    <w:name w:val="WW8Num2z0"/>
    <w:rsid w:val="00861457"/>
    <w:rPr>
      <w:b w:val="0"/>
      <w:i w:val="0"/>
      <w:sz w:val="24"/>
    </w:rPr>
  </w:style>
  <w:style w:type="character" w:customStyle="1" w:styleId="WW8Num4z0">
    <w:name w:val="WW8Num4z0"/>
    <w:rsid w:val="00861457"/>
    <w:rPr>
      <w:b w:val="0"/>
      <w:i w:val="0"/>
      <w:sz w:val="24"/>
    </w:rPr>
  </w:style>
  <w:style w:type="character" w:customStyle="1" w:styleId="WW8Num7z0">
    <w:name w:val="WW8Num7z0"/>
    <w:rsid w:val="00861457"/>
    <w:rPr>
      <w:rFonts w:ascii="Arial" w:eastAsia="Times New Roman" w:hAnsi="Arial" w:cs="Arial"/>
    </w:rPr>
  </w:style>
  <w:style w:type="character" w:customStyle="1" w:styleId="WW8Num7z1">
    <w:name w:val="WW8Num7z1"/>
    <w:rsid w:val="00861457"/>
    <w:rPr>
      <w:rFonts w:ascii="StarSymbol" w:hAnsi="StarSymbol" w:cs="StarSymbol"/>
      <w:b w:val="0"/>
      <w:i w:val="0"/>
      <w:sz w:val="24"/>
    </w:rPr>
  </w:style>
  <w:style w:type="character" w:customStyle="1" w:styleId="WW8Num8z0">
    <w:name w:val="WW8Num8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11z0">
    <w:name w:val="WW8Num11z0"/>
    <w:rsid w:val="00861457"/>
    <w:rPr>
      <w:rFonts w:ascii="Arial" w:eastAsia="Times New Roman" w:hAnsi="Arial" w:cs="Times New Roman"/>
      <w:b w:val="0"/>
      <w:i w:val="0"/>
      <w:sz w:val="22"/>
      <w:szCs w:val="22"/>
    </w:rPr>
  </w:style>
  <w:style w:type="character" w:customStyle="1" w:styleId="WW8Num12z0">
    <w:name w:val="WW8Num12z0"/>
    <w:rsid w:val="00861457"/>
    <w:rPr>
      <w:color w:val="000000"/>
    </w:rPr>
  </w:style>
  <w:style w:type="character" w:customStyle="1" w:styleId="WW8Num15z0">
    <w:name w:val="WW8Num15z0"/>
    <w:rsid w:val="00861457"/>
    <w:rPr>
      <w:rFonts w:ascii="Arial" w:hAnsi="Arial" w:cs="Arial"/>
      <w:b/>
    </w:rPr>
  </w:style>
  <w:style w:type="character" w:customStyle="1" w:styleId="WW8Num15z1">
    <w:name w:val="WW8Num15z1"/>
    <w:rsid w:val="00861457"/>
    <w:rPr>
      <w:rFonts w:ascii="Arial" w:hAnsi="Arial" w:cs="Arial"/>
      <w:b w:val="0"/>
    </w:rPr>
  </w:style>
  <w:style w:type="character" w:customStyle="1" w:styleId="WW8Num15z2">
    <w:name w:val="WW8Num15z2"/>
    <w:rsid w:val="00861457"/>
    <w:rPr>
      <w:rFonts w:ascii="Times New Roman" w:hAnsi="Times New Roman" w:cs="Times New Roman"/>
      <w:b/>
    </w:rPr>
  </w:style>
  <w:style w:type="character" w:customStyle="1" w:styleId="WW8Num17z0">
    <w:name w:val="WW8Num17z0"/>
    <w:rsid w:val="00861457"/>
    <w:rPr>
      <w:rFonts w:ascii="Arial" w:eastAsia="Times New Roman" w:hAnsi="Arial" w:cs="Times New Roman"/>
      <w:b w:val="0"/>
      <w:i w:val="0"/>
      <w:sz w:val="24"/>
    </w:rPr>
  </w:style>
  <w:style w:type="character" w:customStyle="1" w:styleId="WW8Num18z0">
    <w:name w:val="WW8Num18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21z0">
    <w:name w:val="WW8Num21z0"/>
    <w:rsid w:val="00861457"/>
    <w:rPr>
      <w:rFonts w:ascii="Symbol" w:hAnsi="Symbol" w:cs="Symbol"/>
    </w:rPr>
  </w:style>
  <w:style w:type="character" w:customStyle="1" w:styleId="WW8Num21z1">
    <w:name w:val="WW8Num21z1"/>
    <w:rsid w:val="00861457"/>
    <w:rPr>
      <w:rFonts w:ascii="Courier New" w:hAnsi="Courier New" w:cs="Courier New"/>
    </w:rPr>
  </w:style>
  <w:style w:type="character" w:customStyle="1" w:styleId="WW8Num21z2">
    <w:name w:val="WW8Num21z2"/>
    <w:rsid w:val="00861457"/>
    <w:rPr>
      <w:rFonts w:ascii="Wingdings" w:hAnsi="Wingdings" w:cs="Wingdings"/>
    </w:rPr>
  </w:style>
  <w:style w:type="character" w:customStyle="1" w:styleId="WW8Num22z0">
    <w:name w:val="WW8Num22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23z0">
    <w:name w:val="WW8Num23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24z0">
    <w:name w:val="WW8Num24z0"/>
    <w:rsid w:val="00861457"/>
    <w:rPr>
      <w:b w:val="0"/>
    </w:rPr>
  </w:style>
  <w:style w:type="character" w:customStyle="1" w:styleId="WW8Num27z0">
    <w:name w:val="WW8Num27z0"/>
    <w:rsid w:val="00861457"/>
    <w:rPr>
      <w:rFonts w:ascii="Arial" w:hAnsi="Arial" w:cs="Arial"/>
      <w:b w:val="0"/>
      <w:i w:val="0"/>
      <w:sz w:val="24"/>
    </w:rPr>
  </w:style>
  <w:style w:type="character" w:customStyle="1" w:styleId="WW8Num28z0">
    <w:name w:val="WW8Num28z0"/>
    <w:rsid w:val="00861457"/>
    <w:rPr>
      <w:rFonts w:ascii="Symbol" w:hAnsi="Symbol" w:cs="Symbol"/>
    </w:rPr>
  </w:style>
  <w:style w:type="character" w:customStyle="1" w:styleId="WW8Num29z0">
    <w:name w:val="WW8Num29z0"/>
    <w:rsid w:val="00861457"/>
    <w:rPr>
      <w:rFonts w:ascii="Symbol" w:hAnsi="Symbol" w:cs="Symbol"/>
    </w:rPr>
  </w:style>
  <w:style w:type="character" w:customStyle="1" w:styleId="WW8Num29z1">
    <w:name w:val="WW8Num29z1"/>
    <w:rsid w:val="00861457"/>
    <w:rPr>
      <w:rFonts w:ascii="Courier New" w:hAnsi="Courier New" w:cs="Courier New"/>
    </w:rPr>
  </w:style>
  <w:style w:type="character" w:customStyle="1" w:styleId="WW8Num29z2">
    <w:name w:val="WW8Num29z2"/>
    <w:rsid w:val="00861457"/>
    <w:rPr>
      <w:rFonts w:ascii="Wingdings" w:hAnsi="Wingdings" w:cs="Wingdings"/>
    </w:rPr>
  </w:style>
  <w:style w:type="character" w:customStyle="1" w:styleId="WW8Num30z0">
    <w:name w:val="WW8Num30z0"/>
    <w:rsid w:val="00861457"/>
    <w:rPr>
      <w:rFonts w:ascii="Symbol" w:hAnsi="Symbol" w:cs="Symbol"/>
    </w:rPr>
  </w:style>
  <w:style w:type="character" w:customStyle="1" w:styleId="WW8Num30z1">
    <w:name w:val="WW8Num30z1"/>
    <w:rsid w:val="00861457"/>
    <w:rPr>
      <w:rFonts w:ascii="Courier New" w:hAnsi="Courier New" w:cs="Courier New"/>
    </w:rPr>
  </w:style>
  <w:style w:type="character" w:customStyle="1" w:styleId="WW8Num30z2">
    <w:name w:val="WW8Num30z2"/>
    <w:rsid w:val="00861457"/>
    <w:rPr>
      <w:rFonts w:ascii="Wingdings" w:hAnsi="Wingdings" w:cs="Wingdings"/>
    </w:rPr>
  </w:style>
  <w:style w:type="character" w:customStyle="1" w:styleId="WW8Num31z0">
    <w:name w:val="WW8Num31z0"/>
    <w:rsid w:val="00861457"/>
    <w:rPr>
      <w:rFonts w:ascii="Arial" w:hAnsi="Arial" w:cs="Arial"/>
      <w:b w:val="0"/>
      <w:i w:val="0"/>
      <w:sz w:val="24"/>
    </w:rPr>
  </w:style>
  <w:style w:type="character" w:customStyle="1" w:styleId="WW8Num31z1">
    <w:name w:val="WW8Num31z1"/>
    <w:rsid w:val="00861457"/>
    <w:rPr>
      <w:b w:val="0"/>
    </w:rPr>
  </w:style>
  <w:style w:type="character" w:customStyle="1" w:styleId="WW8Num32z0">
    <w:name w:val="WW8Num32z0"/>
    <w:rsid w:val="00861457"/>
    <w:rPr>
      <w:b w:val="0"/>
      <w:i w:val="0"/>
      <w:sz w:val="24"/>
    </w:rPr>
  </w:style>
  <w:style w:type="character" w:customStyle="1" w:styleId="WW8Num32z1">
    <w:name w:val="WW8Num32z1"/>
    <w:rsid w:val="00861457"/>
    <w:rPr>
      <w:rFonts w:ascii="Symbol" w:hAnsi="Symbol" w:cs="Symbol"/>
      <w:b w:val="0"/>
      <w:i w:val="0"/>
      <w:sz w:val="24"/>
    </w:rPr>
  </w:style>
  <w:style w:type="character" w:customStyle="1" w:styleId="WW8Num32z3">
    <w:name w:val="WW8Num32z3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33z0">
    <w:name w:val="WW8Num33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36z0">
    <w:name w:val="WW8Num36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37z1">
    <w:name w:val="WW8Num37z1"/>
    <w:rsid w:val="00861457"/>
    <w:rPr>
      <w:b/>
    </w:rPr>
  </w:style>
  <w:style w:type="character" w:customStyle="1" w:styleId="WW8Num39z0">
    <w:name w:val="WW8Num39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40z0">
    <w:name w:val="WW8Num40z0"/>
    <w:rsid w:val="00861457"/>
    <w:rPr>
      <w:rFonts w:ascii="Arial" w:hAnsi="Arial" w:cs="Arial"/>
      <w:b w:val="0"/>
      <w:i w:val="0"/>
      <w:sz w:val="24"/>
    </w:rPr>
  </w:style>
  <w:style w:type="character" w:customStyle="1" w:styleId="WW8Num41z0">
    <w:name w:val="WW8Num41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42z0">
    <w:name w:val="WW8Num42z0"/>
    <w:rsid w:val="00861457"/>
    <w:rPr>
      <w:rFonts w:ascii="Symbol" w:hAnsi="Symbol" w:cs="Symbol"/>
    </w:rPr>
  </w:style>
  <w:style w:type="character" w:customStyle="1" w:styleId="WW8Num42z1">
    <w:name w:val="WW8Num42z1"/>
    <w:rsid w:val="00861457"/>
    <w:rPr>
      <w:rFonts w:ascii="Courier New" w:hAnsi="Courier New" w:cs="Courier New"/>
    </w:rPr>
  </w:style>
  <w:style w:type="character" w:customStyle="1" w:styleId="WW8Num42z2">
    <w:name w:val="WW8Num42z2"/>
    <w:rsid w:val="00861457"/>
    <w:rPr>
      <w:rFonts w:ascii="Wingdings" w:hAnsi="Wingdings" w:cs="Wingdings"/>
    </w:rPr>
  </w:style>
  <w:style w:type="character" w:customStyle="1" w:styleId="WW8Num46z0">
    <w:name w:val="WW8Num46z0"/>
    <w:rsid w:val="00861457"/>
    <w:rPr>
      <w:b w:val="0"/>
      <w:i w:val="0"/>
      <w:sz w:val="22"/>
      <w:szCs w:val="22"/>
    </w:rPr>
  </w:style>
  <w:style w:type="character" w:customStyle="1" w:styleId="WW8Num48z0">
    <w:name w:val="WW8Num48z0"/>
    <w:rsid w:val="00861457"/>
    <w:rPr>
      <w:b w:val="0"/>
    </w:rPr>
  </w:style>
  <w:style w:type="character" w:customStyle="1" w:styleId="WW8Num49z0">
    <w:name w:val="WW8Num49z0"/>
    <w:rsid w:val="00861457"/>
    <w:rPr>
      <w:rFonts w:ascii="Arial" w:hAnsi="Arial" w:cs="Arial"/>
      <w:b w:val="0"/>
      <w:i w:val="0"/>
      <w:sz w:val="24"/>
    </w:rPr>
  </w:style>
  <w:style w:type="character" w:customStyle="1" w:styleId="WW8Num50z0">
    <w:name w:val="WW8Num50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51z0">
    <w:name w:val="WW8Num51z0"/>
    <w:rsid w:val="00861457"/>
    <w:rPr>
      <w:rFonts w:ascii="Arial" w:eastAsia="Times New Roman" w:hAnsi="Arial" w:cs="Arial"/>
    </w:rPr>
  </w:style>
  <w:style w:type="character" w:customStyle="1" w:styleId="WW8Num52z0">
    <w:name w:val="WW8Num52z0"/>
    <w:rsid w:val="00861457"/>
    <w:rPr>
      <w:rFonts w:ascii="Arial" w:hAnsi="Arial" w:cs="Arial"/>
      <w:b w:val="0"/>
      <w:i w:val="0"/>
      <w:sz w:val="24"/>
    </w:rPr>
  </w:style>
  <w:style w:type="character" w:customStyle="1" w:styleId="WW8Num55z1">
    <w:name w:val="WW8Num55z1"/>
    <w:rsid w:val="00861457"/>
    <w:rPr>
      <w:b w:val="0"/>
    </w:rPr>
  </w:style>
  <w:style w:type="character" w:customStyle="1" w:styleId="WW8Num56z0">
    <w:name w:val="WW8Num56z0"/>
    <w:rsid w:val="00861457"/>
    <w:rPr>
      <w:rFonts w:ascii="Arial" w:eastAsia="Times New Roman" w:hAnsi="Arial" w:cs="Times New Roman"/>
      <w:b w:val="0"/>
      <w:sz w:val="24"/>
      <w:szCs w:val="24"/>
    </w:rPr>
  </w:style>
  <w:style w:type="character" w:customStyle="1" w:styleId="WW8Num57z0">
    <w:name w:val="WW8Num57z0"/>
    <w:rsid w:val="00861457"/>
    <w:rPr>
      <w:rFonts w:ascii="Symbol" w:hAnsi="Symbol" w:cs="Symbol"/>
    </w:rPr>
  </w:style>
  <w:style w:type="character" w:customStyle="1" w:styleId="WW8Num57z1">
    <w:name w:val="WW8Num57z1"/>
    <w:rsid w:val="00861457"/>
    <w:rPr>
      <w:rFonts w:ascii="Courier New" w:hAnsi="Courier New" w:cs="Courier New"/>
    </w:rPr>
  </w:style>
  <w:style w:type="character" w:customStyle="1" w:styleId="WW8Num57z2">
    <w:name w:val="WW8Num57z2"/>
    <w:rsid w:val="00861457"/>
    <w:rPr>
      <w:rFonts w:ascii="Wingdings" w:hAnsi="Wingdings" w:cs="Wingdings"/>
    </w:rPr>
  </w:style>
  <w:style w:type="character" w:customStyle="1" w:styleId="WW8Num58z0">
    <w:name w:val="WW8Num58z0"/>
    <w:rsid w:val="00861457"/>
    <w:rPr>
      <w:rFonts w:ascii="Symbol" w:hAnsi="Symbol" w:cs="Symbol"/>
    </w:rPr>
  </w:style>
  <w:style w:type="character" w:customStyle="1" w:styleId="WW8Num58z1">
    <w:name w:val="WW8Num58z1"/>
    <w:rsid w:val="00861457"/>
    <w:rPr>
      <w:rFonts w:ascii="Courier New" w:hAnsi="Courier New" w:cs="Courier New"/>
    </w:rPr>
  </w:style>
  <w:style w:type="character" w:customStyle="1" w:styleId="WW8Num58z2">
    <w:name w:val="WW8Num58z2"/>
    <w:rsid w:val="00861457"/>
    <w:rPr>
      <w:rFonts w:ascii="Wingdings" w:hAnsi="Wingdings" w:cs="Wingdings"/>
    </w:rPr>
  </w:style>
  <w:style w:type="character" w:customStyle="1" w:styleId="WW8Num59z0">
    <w:name w:val="WW8Num59z0"/>
    <w:rsid w:val="00861457"/>
    <w:rPr>
      <w:rFonts w:ascii="Symbol" w:hAnsi="Symbol" w:cs="Symbol"/>
    </w:rPr>
  </w:style>
  <w:style w:type="character" w:customStyle="1" w:styleId="WW8Num59z1">
    <w:name w:val="WW8Num59z1"/>
    <w:rsid w:val="00861457"/>
    <w:rPr>
      <w:rFonts w:ascii="Courier New" w:hAnsi="Courier New" w:cs="Courier New"/>
    </w:rPr>
  </w:style>
  <w:style w:type="character" w:customStyle="1" w:styleId="WW8Num59z2">
    <w:name w:val="WW8Num59z2"/>
    <w:rsid w:val="00861457"/>
    <w:rPr>
      <w:rFonts w:ascii="Wingdings" w:hAnsi="Wingdings" w:cs="Wingdings"/>
    </w:rPr>
  </w:style>
  <w:style w:type="character" w:customStyle="1" w:styleId="WW8Num61z0">
    <w:name w:val="WW8Num61z0"/>
    <w:rsid w:val="00861457"/>
    <w:rPr>
      <w:rFonts w:ascii="Symbol" w:hAnsi="Symbol" w:cs="Symbol"/>
    </w:rPr>
  </w:style>
  <w:style w:type="character" w:customStyle="1" w:styleId="WW8Num61z1">
    <w:name w:val="WW8Num61z1"/>
    <w:rsid w:val="00861457"/>
    <w:rPr>
      <w:rFonts w:ascii="Courier New" w:hAnsi="Courier New" w:cs="Courier New"/>
    </w:rPr>
  </w:style>
  <w:style w:type="character" w:customStyle="1" w:styleId="WW8Num61z2">
    <w:name w:val="WW8Num61z2"/>
    <w:rsid w:val="00861457"/>
    <w:rPr>
      <w:rFonts w:ascii="Wingdings" w:hAnsi="Wingdings" w:cs="Wingdings"/>
    </w:rPr>
  </w:style>
  <w:style w:type="character" w:customStyle="1" w:styleId="WW8Num62z0">
    <w:name w:val="WW8Num62z0"/>
    <w:rsid w:val="00861457"/>
    <w:rPr>
      <w:rFonts w:ascii="Symbol" w:hAnsi="Symbol" w:cs="Symbol"/>
    </w:rPr>
  </w:style>
  <w:style w:type="character" w:customStyle="1" w:styleId="WW8Num62z1">
    <w:name w:val="WW8Num62z1"/>
    <w:rsid w:val="00861457"/>
    <w:rPr>
      <w:rFonts w:ascii="Courier New" w:hAnsi="Courier New" w:cs="Courier New"/>
    </w:rPr>
  </w:style>
  <w:style w:type="character" w:customStyle="1" w:styleId="WW8Num62z2">
    <w:name w:val="WW8Num62z2"/>
    <w:rsid w:val="00861457"/>
    <w:rPr>
      <w:rFonts w:ascii="Wingdings" w:hAnsi="Wingdings" w:cs="Wingdings"/>
    </w:rPr>
  </w:style>
  <w:style w:type="character" w:customStyle="1" w:styleId="WW8Num63z0">
    <w:name w:val="WW8Num63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65z0">
    <w:name w:val="WW8Num65z0"/>
    <w:rsid w:val="00861457"/>
    <w:rPr>
      <w:rFonts w:ascii="Symbol" w:hAnsi="Symbol" w:cs="Symbol"/>
    </w:rPr>
  </w:style>
  <w:style w:type="character" w:customStyle="1" w:styleId="WW8Num66z0">
    <w:name w:val="WW8Num66z0"/>
    <w:rsid w:val="00861457"/>
    <w:rPr>
      <w:rFonts w:ascii="Symbol" w:hAnsi="Symbol" w:cs="Symbol"/>
    </w:rPr>
  </w:style>
  <w:style w:type="character" w:customStyle="1" w:styleId="WW8Num66z1">
    <w:name w:val="WW8Num66z1"/>
    <w:rsid w:val="00861457"/>
    <w:rPr>
      <w:rFonts w:ascii="Courier New" w:hAnsi="Courier New" w:cs="Courier New"/>
    </w:rPr>
  </w:style>
  <w:style w:type="character" w:customStyle="1" w:styleId="WW8Num66z2">
    <w:name w:val="WW8Num66z2"/>
    <w:rsid w:val="00861457"/>
    <w:rPr>
      <w:rFonts w:ascii="Wingdings" w:hAnsi="Wingdings" w:cs="Wingdings"/>
    </w:rPr>
  </w:style>
  <w:style w:type="character" w:customStyle="1" w:styleId="WW8Num67z0">
    <w:name w:val="WW8Num67z0"/>
    <w:rsid w:val="00861457"/>
    <w:rPr>
      <w:rFonts w:ascii="Symbol" w:hAnsi="Symbol" w:cs="Symbol"/>
    </w:rPr>
  </w:style>
  <w:style w:type="character" w:customStyle="1" w:styleId="WW8Num67z1">
    <w:name w:val="WW8Num67z1"/>
    <w:rsid w:val="00861457"/>
    <w:rPr>
      <w:rFonts w:ascii="Courier New" w:hAnsi="Courier New" w:cs="Courier New"/>
    </w:rPr>
  </w:style>
  <w:style w:type="character" w:customStyle="1" w:styleId="WW8Num67z2">
    <w:name w:val="WW8Num67z2"/>
    <w:rsid w:val="00861457"/>
    <w:rPr>
      <w:rFonts w:ascii="Wingdings" w:hAnsi="Wingdings" w:cs="Wingdings"/>
    </w:rPr>
  </w:style>
  <w:style w:type="character" w:customStyle="1" w:styleId="WW8Num68z0">
    <w:name w:val="WW8Num68z0"/>
    <w:rsid w:val="00861457"/>
    <w:rPr>
      <w:rFonts w:cs="Times New Roman"/>
    </w:rPr>
  </w:style>
  <w:style w:type="character" w:customStyle="1" w:styleId="WW8Num68z1">
    <w:name w:val="WW8Num68z1"/>
    <w:rsid w:val="00861457"/>
    <w:rPr>
      <w:rFonts w:ascii="Arial" w:eastAsia="Times New Roman" w:hAnsi="Arial" w:cs="Times New Roman"/>
      <w:b w:val="0"/>
      <w:i w:val="0"/>
      <w:sz w:val="24"/>
    </w:rPr>
  </w:style>
  <w:style w:type="character" w:customStyle="1" w:styleId="WW8Num71z0">
    <w:name w:val="WW8Num71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72z0">
    <w:name w:val="WW8Num72z0"/>
    <w:rsid w:val="00861457"/>
    <w:rPr>
      <w:rFonts w:ascii="Arial" w:hAnsi="Arial" w:cs="Arial"/>
      <w:b w:val="0"/>
      <w:i w:val="0"/>
      <w:sz w:val="24"/>
    </w:rPr>
  </w:style>
  <w:style w:type="character" w:customStyle="1" w:styleId="WW8Num73z0">
    <w:name w:val="WW8Num73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74z0">
    <w:name w:val="WW8Num74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75z0">
    <w:name w:val="WW8Num75z0"/>
    <w:rsid w:val="00861457"/>
    <w:rPr>
      <w:rFonts w:cs="Times New Roman"/>
      <w:color w:val="auto"/>
    </w:rPr>
  </w:style>
  <w:style w:type="character" w:customStyle="1" w:styleId="WW8Num76z1">
    <w:name w:val="WW8Num76z1"/>
    <w:rsid w:val="00861457"/>
    <w:rPr>
      <w:b w:val="0"/>
    </w:rPr>
  </w:style>
  <w:style w:type="character" w:customStyle="1" w:styleId="WW8Num77z0">
    <w:name w:val="WW8Num77z0"/>
    <w:rsid w:val="00861457"/>
    <w:rPr>
      <w:rFonts w:ascii="Arial" w:hAnsi="Arial" w:cs="Times New Roman"/>
      <w:b w:val="0"/>
      <w:i w:val="0"/>
      <w:sz w:val="22"/>
      <w:szCs w:val="22"/>
    </w:rPr>
  </w:style>
  <w:style w:type="character" w:customStyle="1" w:styleId="WW8Num78z0">
    <w:name w:val="WW8Num78z0"/>
    <w:rsid w:val="00861457"/>
    <w:rPr>
      <w:rFonts w:ascii="Symbol" w:hAnsi="Symbol" w:cs="Symbol"/>
    </w:rPr>
  </w:style>
  <w:style w:type="character" w:customStyle="1" w:styleId="WW8Num78z1">
    <w:name w:val="WW8Num78z1"/>
    <w:rsid w:val="00861457"/>
    <w:rPr>
      <w:rFonts w:ascii="Courier New" w:hAnsi="Courier New" w:cs="Courier New"/>
    </w:rPr>
  </w:style>
  <w:style w:type="character" w:customStyle="1" w:styleId="WW8Num78z2">
    <w:name w:val="WW8Num78z2"/>
    <w:rsid w:val="00861457"/>
    <w:rPr>
      <w:rFonts w:ascii="Wingdings" w:hAnsi="Wingdings" w:cs="Wingdings"/>
    </w:rPr>
  </w:style>
  <w:style w:type="character" w:customStyle="1" w:styleId="Domylnaczcionkaakapitu1">
    <w:name w:val="Domyślna czcionka akapitu1"/>
    <w:rsid w:val="00861457"/>
  </w:style>
  <w:style w:type="character" w:styleId="Hipercze">
    <w:name w:val="Hyperlink"/>
    <w:rsid w:val="00861457"/>
    <w:rPr>
      <w:color w:val="157DBC"/>
      <w:u w:val="single"/>
    </w:rPr>
  </w:style>
  <w:style w:type="character" w:customStyle="1" w:styleId="StopkaZnak">
    <w:name w:val="Stopka Znak"/>
    <w:basedOn w:val="Domylnaczcionkaakapitu1"/>
    <w:uiPriority w:val="99"/>
    <w:rsid w:val="00861457"/>
  </w:style>
  <w:style w:type="character" w:customStyle="1" w:styleId="TytuZnak">
    <w:name w:val="Tytuł Znak"/>
    <w:rsid w:val="00861457"/>
    <w:rPr>
      <w:sz w:val="32"/>
      <w:szCs w:val="24"/>
    </w:rPr>
  </w:style>
  <w:style w:type="character" w:customStyle="1" w:styleId="NagwekZnak">
    <w:name w:val="Nagłówek Znak"/>
    <w:rsid w:val="00861457"/>
    <w:rPr>
      <w:sz w:val="24"/>
      <w:szCs w:val="24"/>
      <w:lang w:val="pl-PL"/>
    </w:rPr>
  </w:style>
  <w:style w:type="character" w:customStyle="1" w:styleId="PodtytuZnak">
    <w:name w:val="Podtytuł Znak"/>
    <w:rsid w:val="00861457"/>
    <w:rPr>
      <w:rFonts w:ascii="Arial" w:eastAsia="Lucida Sans Unicode" w:hAnsi="Arial" w:cs="Tahoma"/>
      <w:i/>
      <w:iCs/>
      <w:sz w:val="28"/>
      <w:szCs w:val="28"/>
    </w:rPr>
  </w:style>
  <w:style w:type="character" w:styleId="Pogrubienie">
    <w:name w:val="Strong"/>
    <w:qFormat/>
    <w:rsid w:val="00861457"/>
    <w:rPr>
      <w:b/>
      <w:bCs/>
    </w:rPr>
  </w:style>
  <w:style w:type="character" w:customStyle="1" w:styleId="Nagwek1Znak">
    <w:name w:val="Nagłówek 1 Znak"/>
    <w:rsid w:val="00861457"/>
    <w:rPr>
      <w:sz w:val="24"/>
    </w:rPr>
  </w:style>
  <w:style w:type="character" w:customStyle="1" w:styleId="Tekstpodstawowywcity3Znak">
    <w:name w:val="Tekst podstawowy wcięty 3 Znak"/>
    <w:rsid w:val="00861457"/>
    <w:rPr>
      <w:sz w:val="24"/>
    </w:rPr>
  </w:style>
  <w:style w:type="character" w:customStyle="1" w:styleId="Odwoaniedokomentarza1">
    <w:name w:val="Odwołanie do komentarza1"/>
    <w:rsid w:val="00861457"/>
    <w:rPr>
      <w:sz w:val="16"/>
      <w:szCs w:val="16"/>
    </w:rPr>
  </w:style>
  <w:style w:type="character" w:customStyle="1" w:styleId="TekstkomentarzaZnak">
    <w:name w:val="Tekst komentarza Znak"/>
    <w:rsid w:val="00861457"/>
    <w:rPr>
      <w:lang w:val="pl-PL"/>
    </w:rPr>
  </w:style>
  <w:style w:type="character" w:customStyle="1" w:styleId="TematkomentarzaZnak">
    <w:name w:val="Temat komentarza Znak"/>
    <w:rsid w:val="00861457"/>
    <w:rPr>
      <w:b/>
      <w:bCs/>
      <w:lang w:val="pl-PL"/>
    </w:rPr>
  </w:style>
  <w:style w:type="character" w:customStyle="1" w:styleId="TekstdymkaZnak">
    <w:name w:val="Tekst dymka Znak"/>
    <w:rsid w:val="00861457"/>
    <w:rPr>
      <w:rFonts w:ascii="Tahoma" w:hAnsi="Tahoma" w:cs="Tahoma"/>
      <w:sz w:val="16"/>
      <w:szCs w:val="16"/>
      <w:lang w:val="pl-PL"/>
    </w:rPr>
  </w:style>
  <w:style w:type="character" w:customStyle="1" w:styleId="TekstpodstawowyZnak">
    <w:name w:val="Tekst podstawowy Znak"/>
    <w:rsid w:val="00861457"/>
    <w:rPr>
      <w:rFonts w:ascii="Arial" w:hAnsi="Arial" w:cs="Arial"/>
      <w:b/>
      <w:spacing w:val="20"/>
      <w:sz w:val="24"/>
    </w:rPr>
  </w:style>
  <w:style w:type="character" w:styleId="Numerstrony">
    <w:name w:val="page number"/>
    <w:basedOn w:val="Domylnaczcionkaakapitu1"/>
    <w:rsid w:val="00861457"/>
  </w:style>
  <w:style w:type="character" w:customStyle="1" w:styleId="TekstpodstawowywcityZnak">
    <w:name w:val="Tekst podstawowy wcięty Znak"/>
    <w:rsid w:val="00861457"/>
    <w:rPr>
      <w:rFonts w:ascii="Arial" w:hAnsi="Arial" w:cs="Arial"/>
      <w:sz w:val="24"/>
    </w:rPr>
  </w:style>
  <w:style w:type="character" w:customStyle="1" w:styleId="ZwykytekstZnak">
    <w:name w:val="Zwykły tekst Znak"/>
    <w:basedOn w:val="Domylnaczcionkaakapitu1"/>
    <w:link w:val="Zwykytekst"/>
    <w:rsid w:val="00861457"/>
    <w:rPr>
      <w:rFonts w:ascii="Courier New" w:hAnsi="Courier New" w:cs="Courier New"/>
    </w:rPr>
  </w:style>
  <w:style w:type="character" w:customStyle="1" w:styleId="Znakinumeracji">
    <w:name w:val="Znaki numeracji"/>
    <w:rsid w:val="00861457"/>
  </w:style>
  <w:style w:type="paragraph" w:customStyle="1" w:styleId="Nagwek10">
    <w:name w:val="Nagłówek1"/>
    <w:basedOn w:val="Normalny"/>
    <w:next w:val="Tekstpodstawowy"/>
    <w:rsid w:val="0086145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link w:val="TekstpodstawowyZnak1"/>
    <w:rsid w:val="00861457"/>
    <w:pPr>
      <w:jc w:val="center"/>
    </w:pPr>
    <w:rPr>
      <w:rFonts w:ascii="Arial" w:hAnsi="Arial" w:cs="Arial"/>
      <w:b/>
      <w:spacing w:val="20"/>
      <w:szCs w:val="20"/>
    </w:rPr>
  </w:style>
  <w:style w:type="paragraph" w:styleId="Lista">
    <w:name w:val="List"/>
    <w:basedOn w:val="Tekstpodstawowy"/>
    <w:rsid w:val="00861457"/>
    <w:rPr>
      <w:rFonts w:cs="Mangal"/>
    </w:rPr>
  </w:style>
  <w:style w:type="paragraph" w:customStyle="1" w:styleId="Podpis1">
    <w:name w:val="Podpis1"/>
    <w:basedOn w:val="Normalny"/>
    <w:rsid w:val="00861457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861457"/>
    <w:pPr>
      <w:suppressLineNumbers/>
    </w:pPr>
    <w:rPr>
      <w:rFonts w:cs="Mangal"/>
    </w:rPr>
  </w:style>
  <w:style w:type="paragraph" w:styleId="Stopka">
    <w:name w:val="footer"/>
    <w:basedOn w:val="Normalny"/>
    <w:link w:val="StopkaZnak1"/>
    <w:rsid w:val="00861457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wcity">
    <w:name w:val="Body Text Indent"/>
    <w:basedOn w:val="Normalny"/>
    <w:link w:val="TekstpodstawowywcityZnak1"/>
    <w:rsid w:val="00861457"/>
    <w:pPr>
      <w:spacing w:before="240"/>
      <w:ind w:left="2198" w:hanging="1843"/>
      <w:jc w:val="both"/>
    </w:pPr>
    <w:rPr>
      <w:rFonts w:ascii="Arial" w:hAnsi="Arial" w:cs="Arial"/>
      <w:szCs w:val="20"/>
    </w:rPr>
  </w:style>
  <w:style w:type="paragraph" w:customStyle="1" w:styleId="Tekstpodstawowywcity32">
    <w:name w:val="Tekst podstawowy wcięty 32"/>
    <w:basedOn w:val="Normalny"/>
    <w:rsid w:val="00861457"/>
    <w:pPr>
      <w:tabs>
        <w:tab w:val="left" w:pos="-1418"/>
      </w:tabs>
      <w:spacing w:before="120"/>
      <w:ind w:left="426" w:hanging="426"/>
      <w:jc w:val="both"/>
    </w:pPr>
    <w:rPr>
      <w:szCs w:val="20"/>
    </w:rPr>
  </w:style>
  <w:style w:type="paragraph" w:customStyle="1" w:styleId="Zwykytekst1">
    <w:name w:val="Zwykły tekst1"/>
    <w:basedOn w:val="Normalny"/>
    <w:rsid w:val="00861457"/>
    <w:rPr>
      <w:rFonts w:ascii="Courier New" w:hAnsi="Courier New" w:cs="Courier New"/>
      <w:sz w:val="20"/>
      <w:szCs w:val="20"/>
    </w:rPr>
  </w:style>
  <w:style w:type="paragraph" w:styleId="Tytu">
    <w:name w:val="Title"/>
    <w:basedOn w:val="Normalny"/>
    <w:next w:val="Podtytu"/>
    <w:qFormat/>
    <w:rsid w:val="00861457"/>
    <w:pPr>
      <w:jc w:val="center"/>
    </w:pPr>
    <w:rPr>
      <w:sz w:val="32"/>
    </w:rPr>
  </w:style>
  <w:style w:type="paragraph" w:styleId="Podtytu">
    <w:name w:val="Subtitle"/>
    <w:basedOn w:val="Normalny"/>
    <w:next w:val="Tekstpodstawowy"/>
    <w:link w:val="PodtytuZnak1"/>
    <w:qFormat/>
    <w:rsid w:val="00861457"/>
    <w:pPr>
      <w:keepNext/>
      <w:spacing w:before="240" w:after="120"/>
      <w:jc w:val="center"/>
    </w:pPr>
    <w:rPr>
      <w:rFonts w:ascii="Arial" w:eastAsia="Lucida Sans Unicode" w:hAnsi="Arial" w:cs="Arial"/>
      <w:i/>
      <w:iCs/>
      <w:sz w:val="28"/>
      <w:szCs w:val="28"/>
    </w:rPr>
  </w:style>
  <w:style w:type="paragraph" w:styleId="Nagwek">
    <w:name w:val="header"/>
    <w:basedOn w:val="Normalny"/>
    <w:link w:val="NagwekZnak1"/>
    <w:rsid w:val="00861457"/>
    <w:pPr>
      <w:tabs>
        <w:tab w:val="center" w:pos="4536"/>
        <w:tab w:val="right" w:pos="9072"/>
      </w:tabs>
    </w:pPr>
  </w:style>
  <w:style w:type="paragraph" w:customStyle="1" w:styleId="Tekstpodstawowywcity21">
    <w:name w:val="Tekst podstawowy wcięty 21"/>
    <w:basedOn w:val="Normalny"/>
    <w:rsid w:val="00861457"/>
    <w:pPr>
      <w:ind w:left="340"/>
    </w:pPr>
    <w:rPr>
      <w:rFonts w:ascii="Arial" w:hAnsi="Arial" w:cs="Arial"/>
      <w:b/>
    </w:rPr>
  </w:style>
  <w:style w:type="paragraph" w:customStyle="1" w:styleId="Tekstpodstawowy21">
    <w:name w:val="Tekst podstawowy 21"/>
    <w:basedOn w:val="Normalny"/>
    <w:rsid w:val="00861457"/>
    <w:pPr>
      <w:spacing w:line="312" w:lineRule="auto"/>
      <w:jc w:val="center"/>
    </w:pPr>
    <w:rPr>
      <w:rFonts w:ascii="Arial" w:hAnsi="Arial" w:cs="Arial"/>
      <w:b/>
      <w:bCs/>
      <w:sz w:val="28"/>
    </w:rPr>
  </w:style>
  <w:style w:type="paragraph" w:customStyle="1" w:styleId="Tekstpodstawowy32">
    <w:name w:val="Tekst podstawowy 32"/>
    <w:basedOn w:val="Normalny"/>
    <w:rsid w:val="00861457"/>
    <w:pPr>
      <w:spacing w:line="312" w:lineRule="auto"/>
    </w:pPr>
    <w:rPr>
      <w:rFonts w:ascii="Arial" w:hAnsi="Arial" w:cs="Arial"/>
      <w:b/>
      <w:bCs/>
    </w:rPr>
  </w:style>
  <w:style w:type="paragraph" w:styleId="HTML-wstpniesformatowany">
    <w:name w:val="HTML Preformatted"/>
    <w:basedOn w:val="Normalny"/>
    <w:rsid w:val="008614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Tekstpodstawowy31">
    <w:name w:val="Tekst podstawowy 31"/>
    <w:basedOn w:val="Normalny"/>
    <w:rsid w:val="00861457"/>
    <w:rPr>
      <w:szCs w:val="2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861457"/>
    <w:pPr>
      <w:ind w:left="708"/>
    </w:pPr>
  </w:style>
  <w:style w:type="paragraph" w:customStyle="1" w:styleId="pkt">
    <w:name w:val="pkt"/>
    <w:basedOn w:val="Normalny"/>
    <w:uiPriority w:val="99"/>
    <w:qFormat/>
    <w:rsid w:val="00861457"/>
    <w:pPr>
      <w:spacing w:before="60" w:after="60"/>
      <w:ind w:left="851" w:hanging="295"/>
      <w:jc w:val="both"/>
    </w:pPr>
    <w:rPr>
      <w:szCs w:val="17"/>
    </w:rPr>
  </w:style>
  <w:style w:type="paragraph" w:customStyle="1" w:styleId="Tekstblokowy1">
    <w:name w:val="Tekst blokowy1"/>
    <w:basedOn w:val="Normalny"/>
    <w:rsid w:val="00861457"/>
    <w:pPr>
      <w:ind w:left="1416" w:right="-186"/>
    </w:pPr>
  </w:style>
  <w:style w:type="paragraph" w:customStyle="1" w:styleId="Tekstpodstawowywcity31">
    <w:name w:val="Tekst podstawowy wcięty 31"/>
    <w:basedOn w:val="Normalny"/>
    <w:rsid w:val="00861457"/>
    <w:pPr>
      <w:ind w:firstLine="540"/>
      <w:jc w:val="both"/>
    </w:pPr>
  </w:style>
  <w:style w:type="paragraph" w:customStyle="1" w:styleId="Zawartotabeli">
    <w:name w:val="Zawartość tabeli"/>
    <w:basedOn w:val="Normalny"/>
    <w:rsid w:val="00861457"/>
    <w:pPr>
      <w:suppressLineNumbers/>
    </w:pPr>
  </w:style>
  <w:style w:type="paragraph" w:customStyle="1" w:styleId="Nagwektabeli">
    <w:name w:val="Nagłówek tabeli"/>
    <w:basedOn w:val="Normalny"/>
    <w:rsid w:val="00861457"/>
    <w:pPr>
      <w:suppressLineNumbers/>
      <w:jc w:val="center"/>
    </w:pPr>
    <w:rPr>
      <w:b/>
      <w:bCs/>
    </w:rPr>
  </w:style>
  <w:style w:type="paragraph" w:customStyle="1" w:styleId="Nagwek40">
    <w:name w:val="Nagłówek4"/>
    <w:basedOn w:val="Normalny"/>
    <w:next w:val="Tekstpodstawowy"/>
    <w:rsid w:val="00861457"/>
    <w:pPr>
      <w:keepNext/>
      <w:widowControl w:val="0"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ekstkomentarza1">
    <w:name w:val="Tekst komentarza1"/>
    <w:basedOn w:val="Normalny"/>
    <w:rsid w:val="00861457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861457"/>
    <w:rPr>
      <w:b/>
      <w:bCs/>
    </w:rPr>
  </w:style>
  <w:style w:type="paragraph" w:styleId="Tekstdymka">
    <w:name w:val="Balloon Text"/>
    <w:basedOn w:val="Normalny"/>
    <w:rsid w:val="0086145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1457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character" w:customStyle="1" w:styleId="txt-new">
    <w:name w:val="txt-new"/>
    <w:basedOn w:val="Domylnaczcionkaakapitu"/>
    <w:rsid w:val="00C71E8A"/>
  </w:style>
  <w:style w:type="character" w:customStyle="1" w:styleId="apple-converted-space">
    <w:name w:val="apple-converted-space"/>
    <w:basedOn w:val="Domylnaczcionkaakapitu"/>
    <w:rsid w:val="00C71E8A"/>
  </w:style>
  <w:style w:type="paragraph" w:styleId="Tekstpodstawowy2">
    <w:name w:val="Body Text 2"/>
    <w:basedOn w:val="Normalny"/>
    <w:link w:val="Tekstpodstawowy2Znak"/>
    <w:uiPriority w:val="99"/>
    <w:unhideWhenUsed/>
    <w:rsid w:val="00FA438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A4388"/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FA4388"/>
    <w:pPr>
      <w:suppressAutoHyphens w:val="0"/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character" w:customStyle="1" w:styleId="tekstdokbold">
    <w:name w:val="tekst dok. bold"/>
    <w:rsid w:val="00FF4A57"/>
    <w:rPr>
      <w:b/>
      <w:bCs/>
    </w:rPr>
  </w:style>
  <w:style w:type="paragraph" w:customStyle="1" w:styleId="1">
    <w:name w:val="1."/>
    <w:basedOn w:val="Normalny"/>
    <w:rsid w:val="00711841"/>
    <w:pPr>
      <w:snapToGrid w:val="0"/>
      <w:spacing w:line="258" w:lineRule="atLeast"/>
      <w:ind w:left="227" w:hanging="227"/>
      <w:jc w:val="both"/>
    </w:pPr>
    <w:rPr>
      <w:rFonts w:ascii="FrankfurtGothic" w:hAnsi="FrankfurtGothic" w:cs="FrankfurtGothic"/>
      <w:color w:val="000000"/>
      <w:kern w:val="1"/>
      <w:sz w:val="19"/>
      <w:szCs w:val="20"/>
    </w:rPr>
  </w:style>
  <w:style w:type="paragraph" w:customStyle="1" w:styleId="awciety">
    <w:name w:val="a) wciety"/>
    <w:basedOn w:val="Normalny"/>
    <w:rsid w:val="00350FDA"/>
    <w:pPr>
      <w:snapToGrid w:val="0"/>
      <w:spacing w:line="258" w:lineRule="atLeast"/>
      <w:ind w:left="567" w:hanging="238"/>
      <w:jc w:val="both"/>
    </w:pPr>
    <w:rPr>
      <w:rFonts w:ascii="FrankfurtGothic" w:hAnsi="FrankfurtGothic" w:cs="FrankfurtGothic"/>
      <w:color w:val="000000"/>
      <w:kern w:val="1"/>
      <w:sz w:val="19"/>
      <w:szCs w:val="20"/>
    </w:rPr>
  </w:style>
  <w:style w:type="paragraph" w:customStyle="1" w:styleId="Akapitzlist1">
    <w:name w:val="Akapit z listą1"/>
    <w:basedOn w:val="Normalny"/>
    <w:rsid w:val="00350FDA"/>
    <w:rPr>
      <w:kern w:val="1"/>
      <w:szCs w:val="20"/>
    </w:rPr>
  </w:style>
  <w:style w:type="paragraph" w:styleId="Adreszwrotnynakopercie">
    <w:name w:val="envelope return"/>
    <w:basedOn w:val="Normalny"/>
    <w:rsid w:val="007E3AE0"/>
    <w:pPr>
      <w:widowControl w:val="0"/>
      <w:suppressAutoHyphens w:val="0"/>
    </w:pPr>
    <w:rPr>
      <w:rFonts w:ascii="Arial" w:hAnsi="Arial"/>
      <w:snapToGrid w:val="0"/>
      <w:szCs w:val="20"/>
      <w:lang w:eastAsia="pl-PL"/>
    </w:rPr>
  </w:style>
  <w:style w:type="paragraph" w:styleId="Zwykytekst">
    <w:name w:val="Plain Text"/>
    <w:basedOn w:val="Normalny"/>
    <w:link w:val="ZwykytekstZnak"/>
    <w:rsid w:val="00A70FE9"/>
    <w:pPr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1">
    <w:name w:val="Zwykły tekst Znak1"/>
    <w:basedOn w:val="Domylnaczcionkaakapitu"/>
    <w:uiPriority w:val="99"/>
    <w:semiHidden/>
    <w:rsid w:val="00A70FE9"/>
    <w:rPr>
      <w:rFonts w:ascii="Consolas" w:hAnsi="Consolas" w:cs="Consolas"/>
      <w:sz w:val="21"/>
      <w:szCs w:val="21"/>
      <w:lang w:eastAsia="ar-SA"/>
    </w:rPr>
  </w:style>
  <w:style w:type="paragraph" w:customStyle="1" w:styleId="FR1">
    <w:name w:val="FR1"/>
    <w:rsid w:val="00A70FE9"/>
    <w:pPr>
      <w:widowControl w:val="0"/>
      <w:autoSpaceDE w:val="0"/>
      <w:autoSpaceDN w:val="0"/>
      <w:adjustRightInd w:val="0"/>
      <w:spacing w:before="260"/>
      <w:ind w:left="80"/>
    </w:pPr>
    <w:rPr>
      <w:noProof/>
      <w:sz w:val="24"/>
      <w:szCs w:val="24"/>
    </w:rPr>
  </w:style>
  <w:style w:type="table" w:styleId="Tabela-Siatka">
    <w:name w:val="Table Grid"/>
    <w:basedOn w:val="Standardowy"/>
    <w:uiPriority w:val="59"/>
    <w:rsid w:val="002D55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B34F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B34F0"/>
    <w:rPr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B34F0"/>
    <w:rPr>
      <w:vertAlign w:val="superscript"/>
    </w:rPr>
  </w:style>
  <w:style w:type="character" w:customStyle="1" w:styleId="Bodytext">
    <w:name w:val="Body text_"/>
    <w:basedOn w:val="Domylnaczcionkaakapitu1"/>
    <w:rsid w:val="00DE3EA2"/>
    <w:rPr>
      <w:sz w:val="23"/>
      <w:szCs w:val="23"/>
      <w:lang w:bidi="ar-SA"/>
    </w:rPr>
  </w:style>
  <w:style w:type="character" w:customStyle="1" w:styleId="Heading2TimesNewRoman">
    <w:name w:val="Heading #2 + Times New Roman"/>
    <w:basedOn w:val="Domylnaczcionkaakapitu"/>
    <w:rsid w:val="00DD0680"/>
    <w:rPr>
      <w:rFonts w:ascii="Times New Roman" w:hAnsi="Times New Roman" w:cs="Times New Roman"/>
      <w:b/>
      <w:bCs/>
      <w:sz w:val="23"/>
      <w:szCs w:val="23"/>
      <w:lang w:bidi="ar-SA"/>
    </w:rPr>
  </w:style>
  <w:style w:type="character" w:customStyle="1" w:styleId="Bodytext20">
    <w:name w:val="Body text (20)_"/>
    <w:basedOn w:val="Domylnaczcionkaakapitu1"/>
    <w:rsid w:val="00DD0680"/>
    <w:rPr>
      <w:sz w:val="22"/>
      <w:szCs w:val="22"/>
      <w:lang w:bidi="ar-SA"/>
    </w:rPr>
  </w:style>
  <w:style w:type="paragraph" w:customStyle="1" w:styleId="Styl1">
    <w:name w:val="Styl1"/>
    <w:basedOn w:val="Normalny"/>
    <w:rsid w:val="00DD0680"/>
    <w:pPr>
      <w:tabs>
        <w:tab w:val="num" w:pos="720"/>
      </w:tabs>
      <w:spacing w:line="276" w:lineRule="auto"/>
      <w:ind w:left="720" w:hanging="360"/>
      <w:jc w:val="both"/>
    </w:pPr>
    <w:rPr>
      <w:rFonts w:ascii="Arial" w:eastAsia="Calibri" w:hAnsi="Arial" w:cs="Arial"/>
      <w:sz w:val="22"/>
      <w:szCs w:val="22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77CA4"/>
    <w:rPr>
      <w:color w:val="605E5C"/>
      <w:shd w:val="clear" w:color="auto" w:fill="E1DFDD"/>
    </w:rPr>
  </w:style>
  <w:style w:type="character" w:customStyle="1" w:styleId="TekstpodstawowyZnak1">
    <w:name w:val="Tekst podstawowy Znak1"/>
    <w:basedOn w:val="Domylnaczcionkaakapitu"/>
    <w:link w:val="Tekstpodstawowy"/>
    <w:locked/>
    <w:rsid w:val="005A74F3"/>
    <w:rPr>
      <w:rFonts w:ascii="Arial" w:hAnsi="Arial" w:cs="Arial"/>
      <w:b/>
      <w:spacing w:val="20"/>
      <w:sz w:val="24"/>
      <w:lang w:eastAsia="ar-SA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AE49E0"/>
    <w:rPr>
      <w:rFonts w:ascii="Arial" w:hAnsi="Arial" w:cs="Arial"/>
      <w:sz w:val="24"/>
      <w:lang w:eastAsia="ar-SA"/>
    </w:rPr>
  </w:style>
  <w:style w:type="paragraph" w:customStyle="1" w:styleId="Nagwek100">
    <w:name w:val="Nagłówek10"/>
    <w:basedOn w:val="Normalny"/>
    <w:next w:val="Podtytu"/>
    <w:rsid w:val="001A6856"/>
    <w:pPr>
      <w:spacing w:before="60"/>
      <w:jc w:val="center"/>
    </w:pPr>
    <w:rPr>
      <w:rFonts w:cs="Wingdings"/>
      <w:b/>
      <w:sz w:val="32"/>
      <w:szCs w:val="20"/>
    </w:rPr>
  </w:style>
  <w:style w:type="character" w:customStyle="1" w:styleId="PodtytuZnak1">
    <w:name w:val="Podtytuł Znak1"/>
    <w:link w:val="Podtytu"/>
    <w:rsid w:val="007D4683"/>
    <w:rPr>
      <w:rFonts w:ascii="Arial" w:eastAsia="Lucida Sans Unicode" w:hAnsi="Arial" w:cs="Arial"/>
      <w:i/>
      <w:iCs/>
      <w:sz w:val="28"/>
      <w:szCs w:val="28"/>
      <w:lang w:eastAsia="ar-SA"/>
    </w:rPr>
  </w:style>
  <w:style w:type="paragraph" w:customStyle="1" w:styleId="Nagwek15">
    <w:name w:val="Nagłówek15"/>
    <w:basedOn w:val="Normalny"/>
    <w:next w:val="Podtytu"/>
    <w:rsid w:val="00302ECA"/>
    <w:pPr>
      <w:widowControl w:val="0"/>
      <w:jc w:val="center"/>
    </w:pPr>
    <w:rPr>
      <w:rFonts w:eastAsia="Lucida Sans Unicode"/>
      <w:b/>
      <w:kern w:val="1"/>
      <w:sz w:val="28"/>
      <w:szCs w:val="28"/>
    </w:rPr>
  </w:style>
  <w:style w:type="character" w:customStyle="1" w:styleId="StopkaZnak1">
    <w:name w:val="Stopka Znak1"/>
    <w:link w:val="Stopka"/>
    <w:rsid w:val="00302ECA"/>
    <w:rPr>
      <w:lang w:eastAsia="ar-SA"/>
    </w:rPr>
  </w:style>
  <w:style w:type="paragraph" w:customStyle="1" w:styleId="Standard">
    <w:name w:val="Standard"/>
    <w:rsid w:val="00C73684"/>
    <w:pPr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C73684"/>
    <w:pPr>
      <w:spacing w:after="140" w:line="288" w:lineRule="auto"/>
    </w:pPr>
    <w:rPr>
      <w:rFonts w:ascii="Liberation Serif" w:eastAsia="SimSun" w:hAnsi="Liberation Serif" w:cs="Lucida Sans"/>
    </w:rPr>
  </w:style>
  <w:style w:type="character" w:customStyle="1" w:styleId="StrongEmphasis">
    <w:name w:val="Strong Emphasis"/>
    <w:rsid w:val="00C73684"/>
    <w:rPr>
      <w:b/>
      <w:bCs/>
    </w:rPr>
  </w:style>
  <w:style w:type="numbering" w:customStyle="1" w:styleId="WW8Num3">
    <w:name w:val="WW8Num3"/>
    <w:basedOn w:val="Bezlisty"/>
    <w:rsid w:val="00C73684"/>
    <w:pPr>
      <w:numPr>
        <w:numId w:val="14"/>
      </w:numPr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7368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73684"/>
    <w:rPr>
      <w:sz w:val="24"/>
      <w:szCs w:val="24"/>
      <w:lang w:eastAsia="ar-SA"/>
    </w:rPr>
  </w:style>
  <w:style w:type="character" w:customStyle="1" w:styleId="NagwekZnak1">
    <w:name w:val="Nagłówek Znak1"/>
    <w:basedOn w:val="Domylnaczcionkaakapitu"/>
    <w:link w:val="Nagwek"/>
    <w:rsid w:val="00BB193E"/>
    <w:rPr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4645A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84645A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84645A"/>
    <w:rPr>
      <w:lang w:eastAsia="ar-SA"/>
    </w:rPr>
  </w:style>
  <w:style w:type="paragraph" w:customStyle="1" w:styleId="dtn">
    <w:name w:val="dtn"/>
    <w:basedOn w:val="Normalny"/>
    <w:rsid w:val="00D1200E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dtz">
    <w:name w:val="dtz"/>
    <w:basedOn w:val="Normalny"/>
    <w:rsid w:val="00D1200E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0221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515A96"/>
    <w:rPr>
      <w:sz w:val="24"/>
      <w:szCs w:val="24"/>
      <w:lang w:eastAsia="ar-SA"/>
    </w:rPr>
  </w:style>
  <w:style w:type="paragraph" w:customStyle="1" w:styleId="Standarduser">
    <w:name w:val="Standard (user)"/>
    <w:rsid w:val="009C0751"/>
    <w:pPr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Textbodyuser">
    <w:name w:val="Text body (user)"/>
    <w:basedOn w:val="Standarduser"/>
    <w:rsid w:val="009C0751"/>
    <w:pPr>
      <w:spacing w:after="140" w:line="288" w:lineRule="auto"/>
    </w:pPr>
    <w:rPr>
      <w:rFonts w:ascii="Liberation Serif" w:eastAsia="SimSun" w:hAnsi="Liberation Serif" w:cs="Lucida Sans"/>
    </w:rPr>
  </w:style>
  <w:style w:type="numbering" w:customStyle="1" w:styleId="WWNum32">
    <w:name w:val="WWNum32"/>
    <w:basedOn w:val="Bezlisty"/>
    <w:rsid w:val="009C0751"/>
    <w:pPr>
      <w:numPr>
        <w:numId w:val="22"/>
      </w:numPr>
    </w:pPr>
  </w:style>
  <w:style w:type="numbering" w:customStyle="1" w:styleId="WWNum58">
    <w:name w:val="WWNum58"/>
    <w:basedOn w:val="Bezlisty"/>
    <w:rsid w:val="009C0751"/>
    <w:pPr>
      <w:numPr>
        <w:numId w:val="21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1515A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23E00"/>
    <w:rPr>
      <w:color w:val="605E5C"/>
      <w:shd w:val="clear" w:color="auto" w:fill="E1DFDD"/>
    </w:rPr>
  </w:style>
  <w:style w:type="paragraph" w:styleId="Bezodstpw">
    <w:name w:val="No Spacing"/>
    <w:link w:val="BezodstpwZnak"/>
    <w:uiPriority w:val="1"/>
    <w:qFormat/>
    <w:rsid w:val="000A4EA2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0A4EA2"/>
    <w:rPr>
      <w:rFonts w:ascii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rsid w:val="00EA3556"/>
    <w:rPr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924A94"/>
    <w:rPr>
      <w:rFonts w:ascii="Arial" w:hAnsi="Arial" w:cs="Arial"/>
      <w:b/>
      <w:sz w:val="48"/>
      <w:lang w:eastAsia="ar-SA"/>
    </w:rPr>
  </w:style>
  <w:style w:type="paragraph" w:customStyle="1" w:styleId="Tekstwstpniesformatowany">
    <w:name w:val="Tekst wstępnie sformatowany"/>
    <w:basedOn w:val="Normalny"/>
    <w:rsid w:val="00B159C2"/>
    <w:pPr>
      <w:widowControl w:val="0"/>
    </w:pPr>
    <w:rPr>
      <w:rFonts w:ascii="Courier New" w:eastAsia="Courier New" w:hAnsi="Courier New" w:cs="Courier New"/>
      <w:sz w:val="20"/>
      <w:szCs w:val="20"/>
    </w:rPr>
  </w:style>
  <w:style w:type="paragraph" w:customStyle="1" w:styleId="footnotedescription">
    <w:name w:val="footnote description"/>
    <w:next w:val="Normalny"/>
    <w:link w:val="footnotedescriptionChar"/>
    <w:hidden/>
    <w:rsid w:val="00B159C2"/>
    <w:pPr>
      <w:spacing w:after="159" w:line="310" w:lineRule="auto"/>
      <w:ind w:left="142" w:right="80" w:hanging="142"/>
      <w:jc w:val="both"/>
    </w:pPr>
    <w:rPr>
      <w:color w:val="000000"/>
      <w:szCs w:val="22"/>
    </w:rPr>
  </w:style>
  <w:style w:type="character" w:customStyle="1" w:styleId="footnotedescriptionChar">
    <w:name w:val="footnote description Char"/>
    <w:link w:val="footnotedescription"/>
    <w:rsid w:val="00B159C2"/>
    <w:rPr>
      <w:color w:val="000000"/>
      <w:szCs w:val="22"/>
    </w:rPr>
  </w:style>
  <w:style w:type="character" w:customStyle="1" w:styleId="footnotemark">
    <w:name w:val="footnote mark"/>
    <w:hidden/>
    <w:rsid w:val="00B159C2"/>
    <w:rPr>
      <w:rFonts w:ascii="Times New Roman" w:eastAsia="Times New Roman" w:hAnsi="Times New Roman" w:cs="Times New Roman"/>
      <w:color w:val="000000"/>
      <w:sz w:val="25"/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507BE4"/>
    <w:rPr>
      <w:color w:val="800080" w:themeColor="followedHyperlink"/>
      <w:u w:val="single"/>
    </w:rPr>
  </w:style>
  <w:style w:type="table" w:customStyle="1" w:styleId="TableGrid">
    <w:name w:val="TableGrid"/>
    <w:rsid w:val="00353300"/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10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6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1DDA5D-4706-43BB-8F56-BCF367BFA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986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ZDM</vt:lpstr>
    </vt:vector>
  </TitlesOfParts>
  <Company>ZDM Kalisz</Company>
  <LinksUpToDate>false</LinksUpToDate>
  <CharactersWithSpaces>6889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ZDM</dc:title>
  <dc:creator>ZDM KALISZ</dc:creator>
  <cp:lastModifiedBy>dgadzinowska</cp:lastModifiedBy>
  <cp:revision>5</cp:revision>
  <cp:lastPrinted>2026-04-16T06:42:00Z</cp:lastPrinted>
  <dcterms:created xsi:type="dcterms:W3CDTF">2026-04-21T08:27:00Z</dcterms:created>
  <dcterms:modified xsi:type="dcterms:W3CDTF">2026-04-21T08:28:00Z</dcterms:modified>
</cp:coreProperties>
</file>